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4708" w14:textId="77777777" w:rsidR="008352E1" w:rsidRPr="00F0254D" w:rsidRDefault="008352E1">
      <w:pPr>
        <w:spacing w:before="7" w:line="120" w:lineRule="exact"/>
        <w:rPr>
          <w:rFonts w:asciiTheme="majorHAnsi" w:hAnsiTheme="majorHAnsi"/>
          <w:sz w:val="10"/>
          <w:szCs w:val="10"/>
        </w:rPr>
      </w:pPr>
    </w:p>
    <w:p w14:paraId="2BF801C8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4692381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35140A4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299357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906608D" w14:textId="77777777" w:rsidR="008352E1" w:rsidRPr="00F0254D" w:rsidRDefault="00F0254D">
      <w:pPr>
        <w:ind w:left="104" w:right="-5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7"/>
          <w:sz w:val="18"/>
          <w:szCs w:val="18"/>
        </w:rPr>
        <w:t>A</w:t>
      </w:r>
      <w:r w:rsidRPr="00F0254D">
        <w:rPr>
          <w:rFonts w:asciiTheme="majorHAnsi" w:hAnsiTheme="majorHAnsi"/>
          <w:spacing w:val="9"/>
          <w:sz w:val="18"/>
          <w:szCs w:val="18"/>
        </w:rPr>
        <w:t>R</w:t>
      </w:r>
      <w:r w:rsidRPr="00F0254D">
        <w:rPr>
          <w:rFonts w:asciiTheme="majorHAnsi" w:hAnsiTheme="majorHAnsi"/>
          <w:spacing w:val="10"/>
          <w:sz w:val="18"/>
          <w:szCs w:val="18"/>
        </w:rPr>
        <w:t>E</w:t>
      </w:r>
      <w:r w:rsidRPr="00F0254D">
        <w:rPr>
          <w:rFonts w:asciiTheme="majorHAnsi" w:hAnsiTheme="majorHAnsi"/>
          <w:spacing w:val="7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7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8"/>
          <w:sz w:val="18"/>
          <w:szCs w:val="18"/>
        </w:rPr>
        <w:t>E</w:t>
      </w:r>
      <w:r w:rsidRPr="00F0254D">
        <w:rPr>
          <w:rFonts w:asciiTheme="majorHAnsi" w:hAnsiTheme="majorHAnsi"/>
          <w:spacing w:val="7"/>
          <w:sz w:val="18"/>
          <w:szCs w:val="18"/>
        </w:rPr>
        <w:t>X</w:t>
      </w:r>
      <w:r w:rsidRPr="00F0254D">
        <w:rPr>
          <w:rFonts w:asciiTheme="majorHAnsi" w:hAnsiTheme="majorHAnsi"/>
          <w:spacing w:val="9"/>
          <w:sz w:val="18"/>
          <w:szCs w:val="18"/>
        </w:rPr>
        <w:t>P</w:t>
      </w:r>
      <w:r w:rsidRPr="00F0254D">
        <w:rPr>
          <w:rFonts w:asciiTheme="majorHAnsi" w:hAnsiTheme="majorHAnsi"/>
          <w:spacing w:val="10"/>
          <w:sz w:val="18"/>
          <w:szCs w:val="18"/>
        </w:rPr>
        <w:t>E</w:t>
      </w:r>
      <w:r w:rsidRPr="00F0254D">
        <w:rPr>
          <w:rFonts w:asciiTheme="majorHAnsi" w:hAnsiTheme="majorHAnsi"/>
          <w:spacing w:val="6"/>
          <w:sz w:val="18"/>
          <w:szCs w:val="18"/>
        </w:rPr>
        <w:t>R</w:t>
      </w:r>
      <w:r w:rsidRPr="00F0254D">
        <w:rPr>
          <w:rFonts w:asciiTheme="majorHAnsi" w:hAnsiTheme="majorHAnsi"/>
          <w:spacing w:val="10"/>
          <w:sz w:val="18"/>
          <w:szCs w:val="18"/>
        </w:rPr>
        <w:t>T</w:t>
      </w:r>
      <w:r w:rsidRPr="00F0254D">
        <w:rPr>
          <w:rFonts w:asciiTheme="majorHAnsi" w:hAnsiTheme="majorHAnsi"/>
          <w:spacing w:val="8"/>
          <w:sz w:val="18"/>
          <w:szCs w:val="18"/>
        </w:rPr>
        <w:t>I</w:t>
      </w:r>
      <w:r w:rsidRPr="00F0254D">
        <w:rPr>
          <w:rFonts w:asciiTheme="majorHAnsi" w:hAnsiTheme="majorHAnsi"/>
          <w:spacing w:val="7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E</w:t>
      </w:r>
    </w:p>
    <w:p w14:paraId="64B2D9F0" w14:textId="77777777" w:rsidR="008352E1" w:rsidRPr="00F0254D" w:rsidRDefault="008352E1">
      <w:pPr>
        <w:spacing w:before="1" w:line="140" w:lineRule="exact"/>
        <w:rPr>
          <w:rFonts w:asciiTheme="majorHAnsi" w:hAnsiTheme="majorHAnsi"/>
          <w:sz w:val="12"/>
          <w:szCs w:val="12"/>
        </w:rPr>
      </w:pPr>
    </w:p>
    <w:p w14:paraId="3C5FA86D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CCD2814" w14:textId="77777777" w:rsidR="008352E1" w:rsidRPr="00F0254D" w:rsidRDefault="00F0254D">
      <w:pPr>
        <w:spacing w:line="542" w:lineRule="auto"/>
        <w:ind w:left="104" w:right="643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G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u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i/>
          <w:sz w:val="18"/>
          <w:szCs w:val="18"/>
        </w:rPr>
        <w:t>t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 xml:space="preserve"> s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7"/>
          <w:sz w:val="18"/>
          <w:szCs w:val="18"/>
        </w:rPr>
        <w:t>t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isf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i/>
          <w:spacing w:val="7"/>
          <w:sz w:val="18"/>
          <w:szCs w:val="18"/>
        </w:rPr>
        <w:t>t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i/>
          <w:sz w:val="18"/>
          <w:szCs w:val="18"/>
        </w:rPr>
        <w:t xml:space="preserve">n 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S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r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v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</w:t>
      </w:r>
      <w:r w:rsidRPr="00F0254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me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i/>
          <w:sz w:val="18"/>
          <w:szCs w:val="18"/>
        </w:rPr>
        <w:t xml:space="preserve">s 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y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ab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z w:val="18"/>
          <w:szCs w:val="18"/>
        </w:rPr>
        <w:t xml:space="preserve">s 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B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rt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nd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</w:t>
      </w:r>
    </w:p>
    <w:p w14:paraId="25874FE0" w14:textId="77777777" w:rsidR="008352E1" w:rsidRPr="00F0254D" w:rsidRDefault="00F0254D">
      <w:pPr>
        <w:spacing w:before="9"/>
        <w:ind w:left="104" w:right="-47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U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p-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lli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</w:t>
      </w:r>
      <w:r w:rsidRPr="00F0254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f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oo</w:t>
      </w:r>
      <w:r w:rsidRPr="00F0254D">
        <w:rPr>
          <w:rFonts w:asciiTheme="majorHAnsi" w:hAnsiTheme="majorHAnsi"/>
          <w:i/>
          <w:sz w:val="18"/>
          <w:szCs w:val="18"/>
        </w:rPr>
        <w:t>d</w:t>
      </w:r>
      <w:r w:rsidRPr="00F0254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an</w:t>
      </w:r>
      <w:r w:rsidRPr="00F0254D">
        <w:rPr>
          <w:rFonts w:asciiTheme="majorHAnsi" w:hAnsiTheme="majorHAnsi"/>
          <w:i/>
          <w:sz w:val="18"/>
          <w:szCs w:val="18"/>
        </w:rPr>
        <w:t>d</w:t>
      </w:r>
      <w:r w:rsidRPr="00F0254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ri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k</w:t>
      </w:r>
    </w:p>
    <w:p w14:paraId="530FF839" w14:textId="77777777" w:rsidR="008352E1" w:rsidRPr="00F0254D" w:rsidRDefault="008352E1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26B29739" w14:textId="77777777" w:rsidR="008352E1" w:rsidRPr="00F0254D" w:rsidRDefault="00F0254D">
      <w:pPr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H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it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lit</w:t>
      </w:r>
      <w:r w:rsidRPr="00F0254D">
        <w:rPr>
          <w:rFonts w:asciiTheme="majorHAnsi" w:hAnsiTheme="majorHAnsi"/>
          <w:i/>
          <w:sz w:val="18"/>
          <w:szCs w:val="18"/>
        </w:rPr>
        <w:t>y</w:t>
      </w:r>
    </w:p>
    <w:p w14:paraId="2C602A7E" w14:textId="77777777" w:rsidR="008352E1" w:rsidRPr="00F0254D" w:rsidRDefault="008352E1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004AF3E0" w14:textId="77777777" w:rsidR="008352E1" w:rsidRPr="00F0254D" w:rsidRDefault="00F0254D">
      <w:pPr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He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lt</w:t>
      </w:r>
      <w:r w:rsidRPr="00F0254D">
        <w:rPr>
          <w:rFonts w:asciiTheme="majorHAnsi" w:hAnsiTheme="majorHAnsi"/>
          <w:i/>
          <w:sz w:val="18"/>
          <w:szCs w:val="18"/>
        </w:rPr>
        <w:t>h</w:t>
      </w:r>
      <w:r w:rsidRPr="00F0254D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&amp;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 xml:space="preserve"> s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f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i/>
          <w:sz w:val="18"/>
          <w:szCs w:val="18"/>
        </w:rPr>
        <w:t>y</w:t>
      </w:r>
    </w:p>
    <w:p w14:paraId="567A9285" w14:textId="77777777" w:rsidR="008352E1" w:rsidRPr="00F0254D" w:rsidRDefault="008352E1">
      <w:pPr>
        <w:spacing w:before="8" w:line="120" w:lineRule="exact"/>
        <w:rPr>
          <w:rFonts w:asciiTheme="majorHAnsi" w:hAnsiTheme="majorHAnsi"/>
          <w:sz w:val="11"/>
          <w:szCs w:val="11"/>
        </w:rPr>
      </w:pPr>
    </w:p>
    <w:p w14:paraId="3753D05C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6D2BB2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8321012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39F7C85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878EF6D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2862521" w14:textId="77777777" w:rsidR="008352E1" w:rsidRPr="00F0254D" w:rsidRDefault="00F0254D">
      <w:pPr>
        <w:ind w:left="12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11"/>
          <w:sz w:val="18"/>
          <w:szCs w:val="18"/>
        </w:rPr>
        <w:t>P</w:t>
      </w:r>
      <w:r w:rsidRPr="00F0254D">
        <w:rPr>
          <w:rFonts w:asciiTheme="majorHAnsi" w:hAnsiTheme="majorHAnsi"/>
          <w:spacing w:val="9"/>
          <w:sz w:val="18"/>
          <w:szCs w:val="18"/>
        </w:rPr>
        <w:t>R</w:t>
      </w:r>
      <w:r w:rsidRPr="00F0254D">
        <w:rPr>
          <w:rFonts w:asciiTheme="majorHAnsi" w:hAnsiTheme="majorHAnsi"/>
          <w:spacing w:val="10"/>
          <w:sz w:val="18"/>
          <w:szCs w:val="18"/>
        </w:rPr>
        <w:t>O</w:t>
      </w:r>
      <w:r w:rsidRPr="00F0254D">
        <w:rPr>
          <w:rFonts w:asciiTheme="majorHAnsi" w:hAnsiTheme="majorHAnsi"/>
          <w:spacing w:val="9"/>
          <w:sz w:val="18"/>
          <w:szCs w:val="18"/>
        </w:rPr>
        <w:t>F</w:t>
      </w:r>
      <w:r w:rsidRPr="00F0254D">
        <w:rPr>
          <w:rFonts w:asciiTheme="majorHAnsi" w:hAnsiTheme="majorHAnsi"/>
          <w:spacing w:val="10"/>
          <w:sz w:val="18"/>
          <w:szCs w:val="18"/>
        </w:rPr>
        <w:t>E</w:t>
      </w:r>
      <w:r w:rsidRPr="00F0254D">
        <w:rPr>
          <w:rFonts w:asciiTheme="majorHAnsi" w:hAnsiTheme="majorHAnsi"/>
          <w:spacing w:val="9"/>
          <w:sz w:val="18"/>
          <w:szCs w:val="18"/>
        </w:rPr>
        <w:t>SS</w:t>
      </w:r>
      <w:r w:rsidRPr="00F0254D">
        <w:rPr>
          <w:rFonts w:asciiTheme="majorHAnsi" w:hAnsiTheme="majorHAnsi"/>
          <w:spacing w:val="10"/>
          <w:sz w:val="18"/>
          <w:szCs w:val="18"/>
        </w:rPr>
        <w:t>ION</w:t>
      </w:r>
      <w:r w:rsidRPr="00F0254D">
        <w:rPr>
          <w:rFonts w:asciiTheme="majorHAnsi" w:hAnsiTheme="majorHAnsi"/>
          <w:spacing w:val="7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L</w:t>
      </w:r>
    </w:p>
    <w:p w14:paraId="7F4B38A1" w14:textId="77777777" w:rsidR="008352E1" w:rsidRPr="00F0254D" w:rsidRDefault="008352E1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03C869EF" w14:textId="77777777" w:rsidR="008352E1" w:rsidRPr="00F0254D" w:rsidRDefault="00F0254D">
      <w:pPr>
        <w:ind w:left="12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F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F0254D">
        <w:rPr>
          <w:rFonts w:asciiTheme="majorHAnsi" w:hAnsiTheme="majorHAnsi"/>
          <w:i/>
          <w:sz w:val="18"/>
          <w:szCs w:val="18"/>
        </w:rPr>
        <w:t>t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8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i/>
          <w:sz w:val="18"/>
          <w:szCs w:val="18"/>
        </w:rPr>
        <w:t>d</w:t>
      </w:r>
    </w:p>
    <w:p w14:paraId="3A94A99A" w14:textId="77777777" w:rsidR="008352E1" w:rsidRPr="00F0254D" w:rsidRDefault="008352E1">
      <w:pPr>
        <w:spacing w:before="8" w:line="220" w:lineRule="exact"/>
        <w:rPr>
          <w:rFonts w:asciiTheme="majorHAnsi" w:hAnsiTheme="majorHAnsi"/>
        </w:rPr>
      </w:pPr>
    </w:p>
    <w:p w14:paraId="743B4020" w14:textId="77777777" w:rsidR="008352E1" w:rsidRPr="00F0254D" w:rsidRDefault="00F0254D">
      <w:pPr>
        <w:ind w:left="12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Ge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r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m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z w:val="18"/>
          <w:szCs w:val="18"/>
        </w:rPr>
        <w:t>n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Sp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ke</w:t>
      </w:r>
      <w:r w:rsidRPr="00F0254D">
        <w:rPr>
          <w:rFonts w:asciiTheme="majorHAnsi" w:hAnsiTheme="majorHAnsi"/>
          <w:i/>
          <w:sz w:val="18"/>
          <w:szCs w:val="18"/>
        </w:rPr>
        <w:t>r</w:t>
      </w:r>
    </w:p>
    <w:p w14:paraId="2017FAE5" w14:textId="77777777" w:rsidR="008352E1" w:rsidRPr="00F0254D" w:rsidRDefault="008352E1">
      <w:pPr>
        <w:spacing w:before="11" w:line="220" w:lineRule="exact"/>
        <w:rPr>
          <w:rFonts w:asciiTheme="majorHAnsi" w:hAnsiTheme="majorHAnsi"/>
        </w:rPr>
      </w:pPr>
    </w:p>
    <w:p w14:paraId="5300F2FD" w14:textId="77777777" w:rsidR="008352E1" w:rsidRPr="00F0254D" w:rsidRDefault="00F0254D">
      <w:pPr>
        <w:ind w:left="12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5"/>
          <w:sz w:val="18"/>
          <w:szCs w:val="18"/>
        </w:rPr>
        <w:t>F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r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n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i/>
          <w:sz w:val="18"/>
          <w:szCs w:val="18"/>
        </w:rPr>
        <w:t>h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6"/>
          <w:sz w:val="18"/>
          <w:szCs w:val="18"/>
        </w:rPr>
        <w:t>a</w:t>
      </w:r>
      <w:r w:rsidRPr="00F0254D">
        <w:rPr>
          <w:rFonts w:asciiTheme="majorHAnsi" w:hAnsiTheme="majorHAnsi"/>
          <w:i/>
          <w:spacing w:val="5"/>
          <w:sz w:val="18"/>
          <w:szCs w:val="18"/>
        </w:rPr>
        <w:t>ke</w:t>
      </w:r>
      <w:r w:rsidRPr="00F0254D">
        <w:rPr>
          <w:rFonts w:asciiTheme="majorHAnsi" w:hAnsiTheme="majorHAnsi"/>
          <w:i/>
          <w:sz w:val="18"/>
          <w:szCs w:val="18"/>
        </w:rPr>
        <w:t>r</w:t>
      </w:r>
    </w:p>
    <w:p w14:paraId="6676BEE8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486B2CE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E867195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6C05EEF" w14:textId="77777777" w:rsidR="008352E1" w:rsidRPr="00F0254D" w:rsidRDefault="008352E1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0D06CFC4" w14:textId="77777777" w:rsidR="008352E1" w:rsidRPr="00F0254D" w:rsidRDefault="00F0254D">
      <w:pPr>
        <w:spacing w:line="517" w:lineRule="auto"/>
        <w:ind w:left="104" w:right="280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11"/>
          <w:sz w:val="18"/>
          <w:szCs w:val="18"/>
        </w:rPr>
        <w:t>P</w:t>
      </w:r>
      <w:r w:rsidRPr="00F0254D">
        <w:rPr>
          <w:rFonts w:asciiTheme="majorHAnsi" w:hAnsiTheme="majorHAnsi"/>
          <w:spacing w:val="10"/>
          <w:sz w:val="18"/>
          <w:szCs w:val="18"/>
        </w:rPr>
        <w:t>E</w:t>
      </w:r>
      <w:r w:rsidRPr="00F0254D">
        <w:rPr>
          <w:rFonts w:asciiTheme="majorHAnsi" w:hAnsiTheme="majorHAnsi"/>
          <w:spacing w:val="9"/>
          <w:sz w:val="18"/>
          <w:szCs w:val="18"/>
        </w:rPr>
        <w:t>RS</w:t>
      </w:r>
      <w:r w:rsidRPr="00F0254D">
        <w:rPr>
          <w:rFonts w:asciiTheme="majorHAnsi" w:hAnsiTheme="majorHAnsi"/>
          <w:spacing w:val="10"/>
          <w:sz w:val="18"/>
          <w:szCs w:val="18"/>
        </w:rPr>
        <w:t>ON</w:t>
      </w:r>
      <w:r w:rsidRPr="00F0254D">
        <w:rPr>
          <w:rFonts w:asciiTheme="majorHAnsi" w:hAnsiTheme="majorHAnsi"/>
          <w:spacing w:val="7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9"/>
          <w:sz w:val="18"/>
          <w:szCs w:val="18"/>
        </w:rPr>
        <w:t>S</w:t>
      </w:r>
      <w:r w:rsidRPr="00F0254D">
        <w:rPr>
          <w:rFonts w:asciiTheme="majorHAnsi" w:hAnsiTheme="majorHAnsi"/>
          <w:spacing w:val="10"/>
          <w:sz w:val="18"/>
          <w:szCs w:val="18"/>
        </w:rPr>
        <w:t>KI</w:t>
      </w:r>
      <w:r w:rsidRPr="00F0254D">
        <w:rPr>
          <w:rFonts w:asciiTheme="majorHAnsi" w:hAnsiTheme="majorHAnsi"/>
          <w:spacing w:val="8"/>
          <w:sz w:val="18"/>
          <w:szCs w:val="18"/>
        </w:rPr>
        <w:t>LL</w:t>
      </w:r>
      <w:r w:rsidRPr="00F0254D">
        <w:rPr>
          <w:rFonts w:asciiTheme="majorHAnsi" w:hAnsiTheme="majorHAnsi"/>
          <w:sz w:val="18"/>
          <w:szCs w:val="18"/>
        </w:rPr>
        <w:t xml:space="preserve">S </w:t>
      </w:r>
      <w:r w:rsidRPr="00F0254D">
        <w:rPr>
          <w:rFonts w:asciiTheme="majorHAnsi" w:hAnsiTheme="majorHAnsi"/>
          <w:i/>
          <w:sz w:val="18"/>
          <w:szCs w:val="18"/>
        </w:rPr>
        <w:t>Desi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F0254D">
        <w:rPr>
          <w:rFonts w:asciiTheme="majorHAnsi" w:hAnsiTheme="majorHAnsi"/>
          <w:i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to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 xml:space="preserve"> s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u</w:t>
      </w:r>
      <w:r w:rsidRPr="00F0254D">
        <w:rPr>
          <w:rFonts w:asciiTheme="majorHAnsi" w:hAnsiTheme="majorHAnsi"/>
          <w:i/>
          <w:sz w:val="18"/>
          <w:szCs w:val="18"/>
        </w:rPr>
        <w:t>c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i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i/>
          <w:sz w:val="18"/>
          <w:szCs w:val="18"/>
        </w:rPr>
        <w:t>d Win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i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</w:t>
      </w:r>
      <w:r w:rsidRPr="00F0254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w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F0254D">
        <w:rPr>
          <w:rFonts w:asciiTheme="majorHAnsi" w:hAnsiTheme="majorHAnsi"/>
          <w:i/>
          <w:sz w:val="18"/>
          <w:szCs w:val="18"/>
        </w:rPr>
        <w:t>k</w:t>
      </w:r>
      <w:r w:rsidRPr="00F0254D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et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h</w:t>
      </w:r>
      <w:r w:rsidRPr="00F0254D">
        <w:rPr>
          <w:rFonts w:asciiTheme="majorHAnsi" w:hAnsiTheme="majorHAnsi"/>
          <w:i/>
          <w:sz w:val="18"/>
          <w:szCs w:val="18"/>
        </w:rPr>
        <w:t>ic</w:t>
      </w:r>
    </w:p>
    <w:p w14:paraId="595D5CFB" w14:textId="77777777" w:rsidR="008352E1" w:rsidRPr="00F0254D" w:rsidRDefault="00F0254D">
      <w:pPr>
        <w:spacing w:before="35" w:line="542" w:lineRule="auto"/>
        <w:ind w:left="104" w:right="526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-1"/>
          <w:sz w:val="18"/>
          <w:szCs w:val="18"/>
        </w:rPr>
        <w:t>C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i/>
          <w:sz w:val="18"/>
          <w:szCs w:val="18"/>
        </w:rPr>
        <w:t>m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i/>
          <w:sz w:val="18"/>
          <w:szCs w:val="18"/>
        </w:rPr>
        <w:t>etitive</w:t>
      </w:r>
      <w:r w:rsidRPr="00F0254D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mi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nd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i/>
          <w:sz w:val="18"/>
          <w:szCs w:val="18"/>
        </w:rPr>
        <w:t xml:space="preserve">et 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C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i/>
          <w:sz w:val="18"/>
          <w:szCs w:val="18"/>
        </w:rPr>
        <w:t>mm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un</w:t>
      </w:r>
      <w:r w:rsidRPr="00F0254D">
        <w:rPr>
          <w:rFonts w:asciiTheme="majorHAnsi" w:hAnsiTheme="majorHAnsi"/>
          <w:i/>
          <w:sz w:val="18"/>
          <w:szCs w:val="18"/>
        </w:rPr>
        <w:t>ic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a</w:t>
      </w:r>
      <w:r w:rsidRPr="00F0254D">
        <w:rPr>
          <w:rFonts w:asciiTheme="majorHAnsi" w:hAnsiTheme="majorHAnsi"/>
          <w:i/>
          <w:sz w:val="18"/>
          <w:szCs w:val="18"/>
        </w:rPr>
        <w:t>ti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 Atte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ti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i/>
          <w:sz w:val="18"/>
          <w:szCs w:val="18"/>
        </w:rPr>
        <w:t>n</w:t>
      </w:r>
      <w:r w:rsidRPr="00F0254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to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i/>
          <w:sz w:val="18"/>
          <w:szCs w:val="18"/>
        </w:rPr>
        <w:t>et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a</w:t>
      </w:r>
      <w:r w:rsidRPr="00F0254D">
        <w:rPr>
          <w:rFonts w:asciiTheme="majorHAnsi" w:hAnsiTheme="majorHAnsi"/>
          <w:i/>
          <w:sz w:val="18"/>
          <w:szCs w:val="18"/>
        </w:rPr>
        <w:t>il</w:t>
      </w:r>
    </w:p>
    <w:p w14:paraId="6DC4EDA9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6DE5C7D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B8EF710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A8D784" w14:textId="77777777" w:rsidR="008352E1" w:rsidRPr="00F0254D" w:rsidRDefault="008352E1">
      <w:pPr>
        <w:spacing w:before="7" w:line="260" w:lineRule="exact"/>
        <w:rPr>
          <w:rFonts w:asciiTheme="majorHAnsi" w:hAnsiTheme="majorHAnsi"/>
          <w:sz w:val="24"/>
          <w:szCs w:val="24"/>
        </w:rPr>
      </w:pPr>
    </w:p>
    <w:p w14:paraId="166086FF" w14:textId="77777777" w:rsidR="008352E1" w:rsidRPr="00F0254D" w:rsidRDefault="00F0254D">
      <w:pPr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12"/>
          <w:sz w:val="18"/>
          <w:szCs w:val="18"/>
        </w:rPr>
        <w:t>P</w:t>
      </w:r>
      <w:r w:rsidRPr="00F0254D">
        <w:rPr>
          <w:rFonts w:asciiTheme="majorHAnsi" w:hAnsiTheme="majorHAnsi"/>
          <w:spacing w:val="10"/>
          <w:sz w:val="18"/>
          <w:szCs w:val="18"/>
        </w:rPr>
        <w:t>E</w:t>
      </w:r>
      <w:r w:rsidRPr="00F0254D">
        <w:rPr>
          <w:rFonts w:asciiTheme="majorHAnsi" w:hAnsiTheme="majorHAnsi"/>
          <w:spacing w:val="9"/>
          <w:sz w:val="18"/>
          <w:szCs w:val="18"/>
        </w:rPr>
        <w:t>RS</w:t>
      </w:r>
      <w:r w:rsidRPr="00F0254D">
        <w:rPr>
          <w:rFonts w:asciiTheme="majorHAnsi" w:hAnsiTheme="majorHAnsi"/>
          <w:spacing w:val="10"/>
          <w:sz w:val="18"/>
          <w:szCs w:val="18"/>
        </w:rPr>
        <w:t>ON</w:t>
      </w:r>
      <w:r w:rsidRPr="00F0254D">
        <w:rPr>
          <w:rFonts w:asciiTheme="majorHAnsi" w:hAnsiTheme="majorHAnsi"/>
          <w:spacing w:val="7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F0254D">
        <w:rPr>
          <w:rFonts w:asciiTheme="majorHAnsi" w:hAnsiTheme="majorHAnsi"/>
          <w:spacing w:val="8"/>
          <w:sz w:val="18"/>
          <w:szCs w:val="18"/>
        </w:rPr>
        <w:t>E</w:t>
      </w:r>
      <w:r w:rsidRPr="00F0254D">
        <w:rPr>
          <w:rFonts w:asciiTheme="majorHAnsi" w:hAnsiTheme="majorHAnsi"/>
          <w:spacing w:val="13"/>
          <w:sz w:val="18"/>
          <w:szCs w:val="18"/>
        </w:rPr>
        <w:t>T</w:t>
      </w:r>
      <w:r w:rsidRPr="00F0254D">
        <w:rPr>
          <w:rFonts w:asciiTheme="majorHAnsi" w:hAnsiTheme="majorHAnsi"/>
          <w:spacing w:val="7"/>
          <w:sz w:val="18"/>
          <w:szCs w:val="18"/>
        </w:rPr>
        <w:t>A</w:t>
      </w:r>
      <w:r w:rsidRPr="00F0254D">
        <w:rPr>
          <w:rFonts w:asciiTheme="majorHAnsi" w:hAnsiTheme="majorHAnsi"/>
          <w:spacing w:val="10"/>
          <w:sz w:val="18"/>
          <w:szCs w:val="18"/>
        </w:rPr>
        <w:t>I</w:t>
      </w:r>
      <w:r w:rsidRPr="00F0254D">
        <w:rPr>
          <w:rFonts w:asciiTheme="majorHAnsi" w:hAnsiTheme="majorHAnsi"/>
          <w:spacing w:val="8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S</w:t>
      </w:r>
    </w:p>
    <w:p w14:paraId="1027A647" w14:textId="77777777" w:rsidR="008352E1" w:rsidRPr="00F0254D" w:rsidRDefault="008352E1">
      <w:pPr>
        <w:spacing w:before="16" w:line="220" w:lineRule="exact"/>
        <w:rPr>
          <w:rFonts w:asciiTheme="majorHAnsi" w:hAnsiTheme="majorHAnsi"/>
        </w:rPr>
      </w:pPr>
    </w:p>
    <w:p w14:paraId="38D791FB" w14:textId="15A8000E" w:rsidR="008352E1" w:rsidRPr="00F0254D" w:rsidRDefault="00F0254D">
      <w:pPr>
        <w:ind w:left="104" w:right="1162"/>
        <w:rPr>
          <w:rFonts w:asciiTheme="majorHAnsi" w:hAnsiTheme="majorHAns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Zaine Pugh</w:t>
      </w:r>
      <w:r>
        <w:rPr>
          <w:rFonts w:ascii="Calibri" w:hAnsi="Calibri" w:cs="Calibri"/>
          <w:sz w:val="22"/>
          <w:szCs w:val="22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D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a</w:t>
      </w:r>
      <w:r w:rsidRPr="00F0254D">
        <w:rPr>
          <w:rFonts w:asciiTheme="majorHAnsi" w:hAnsiTheme="majorHAnsi"/>
          <w:i/>
          <w:sz w:val="18"/>
          <w:szCs w:val="18"/>
        </w:rPr>
        <w:t>yj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i/>
          <w:sz w:val="18"/>
          <w:szCs w:val="18"/>
        </w:rPr>
        <w:t>b</w:t>
      </w:r>
      <w:r w:rsidRPr="00F0254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Ltd T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h</w:t>
      </w:r>
      <w:r w:rsidRPr="00F0254D">
        <w:rPr>
          <w:rFonts w:asciiTheme="majorHAnsi" w:hAnsiTheme="majorHAnsi"/>
          <w:i/>
          <w:sz w:val="18"/>
          <w:szCs w:val="18"/>
        </w:rPr>
        <w:t>e</w:t>
      </w:r>
      <w:r w:rsidRPr="00F0254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Big</w:t>
      </w:r>
      <w:r w:rsidRPr="00F0254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Peg Bi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F0254D">
        <w:rPr>
          <w:rFonts w:asciiTheme="majorHAnsi" w:hAnsiTheme="majorHAnsi"/>
          <w:i/>
          <w:sz w:val="18"/>
          <w:szCs w:val="18"/>
        </w:rPr>
        <w:t>mi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F0254D">
        <w:rPr>
          <w:rFonts w:asciiTheme="majorHAnsi" w:hAnsiTheme="majorHAnsi"/>
          <w:i/>
          <w:sz w:val="18"/>
          <w:szCs w:val="18"/>
        </w:rPr>
        <w:t>m B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1</w:t>
      </w:r>
      <w:r w:rsidRPr="00F0254D">
        <w:rPr>
          <w:rFonts w:asciiTheme="majorHAnsi" w:hAnsiTheme="majorHAnsi"/>
          <w:i/>
          <w:sz w:val="18"/>
          <w:szCs w:val="18"/>
        </w:rPr>
        <w:t>8</w:t>
      </w:r>
      <w:r w:rsidRPr="00F0254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6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F</w:t>
      </w:r>
    </w:p>
    <w:p w14:paraId="4108127D" w14:textId="77777777" w:rsidR="008352E1" w:rsidRPr="00F0254D" w:rsidRDefault="00F0254D">
      <w:pPr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z w:val="18"/>
          <w:szCs w:val="18"/>
        </w:rPr>
        <w:t>T: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F0254D">
        <w:rPr>
          <w:rFonts w:asciiTheme="majorHAnsi" w:hAnsiTheme="majorHAnsi"/>
          <w:i/>
          <w:sz w:val="18"/>
          <w:szCs w:val="18"/>
        </w:rPr>
        <w:t>4</w:t>
      </w:r>
      <w:r w:rsidRPr="00F0254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1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2</w:t>
      </w:r>
      <w:r w:rsidRPr="00F0254D">
        <w:rPr>
          <w:rFonts w:asciiTheme="majorHAnsi" w:hAnsiTheme="majorHAnsi"/>
          <w:i/>
          <w:sz w:val="18"/>
          <w:szCs w:val="18"/>
        </w:rPr>
        <w:t>1</w:t>
      </w:r>
      <w:r w:rsidRPr="00F0254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6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3</w:t>
      </w:r>
      <w:r w:rsidRPr="00F0254D">
        <w:rPr>
          <w:rFonts w:asciiTheme="majorHAnsi" w:hAnsiTheme="majorHAnsi"/>
          <w:i/>
          <w:sz w:val="18"/>
          <w:szCs w:val="18"/>
        </w:rPr>
        <w:t>8</w:t>
      </w:r>
      <w:r w:rsidRPr="00F0254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0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02</w:t>
      </w:r>
      <w:r w:rsidRPr="00F0254D">
        <w:rPr>
          <w:rFonts w:asciiTheme="majorHAnsi" w:hAnsiTheme="majorHAnsi"/>
          <w:i/>
          <w:sz w:val="18"/>
          <w:szCs w:val="18"/>
        </w:rPr>
        <w:t>6</w:t>
      </w:r>
    </w:p>
    <w:p w14:paraId="6DBA2A1C" w14:textId="77777777" w:rsidR="008352E1" w:rsidRPr="00F0254D" w:rsidRDefault="00F0254D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z w:val="18"/>
          <w:szCs w:val="18"/>
        </w:rPr>
        <w:t>M: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08</w:t>
      </w:r>
      <w:r w:rsidRPr="00F0254D">
        <w:rPr>
          <w:rFonts w:asciiTheme="majorHAnsi" w:hAnsiTheme="majorHAnsi"/>
          <w:i/>
          <w:spacing w:val="2"/>
          <w:sz w:val="18"/>
          <w:szCs w:val="18"/>
        </w:rPr>
        <w:t>7</w:t>
      </w:r>
      <w:r w:rsidRPr="00F0254D">
        <w:rPr>
          <w:rFonts w:asciiTheme="majorHAnsi" w:hAnsiTheme="majorHAnsi"/>
          <w:i/>
          <w:sz w:val="18"/>
          <w:szCs w:val="18"/>
        </w:rPr>
        <w:t>0</w:t>
      </w:r>
      <w:r w:rsidRPr="00F0254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06</w:t>
      </w:r>
      <w:r w:rsidRPr="00F0254D">
        <w:rPr>
          <w:rFonts w:asciiTheme="majorHAnsi" w:hAnsiTheme="majorHAnsi"/>
          <w:i/>
          <w:sz w:val="18"/>
          <w:szCs w:val="18"/>
        </w:rPr>
        <w:t>1</w:t>
      </w:r>
      <w:r w:rsidRPr="00F0254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0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1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2</w:t>
      </w:r>
      <w:r w:rsidRPr="00F0254D">
        <w:rPr>
          <w:rFonts w:asciiTheme="majorHAnsi" w:hAnsiTheme="majorHAnsi"/>
          <w:i/>
          <w:sz w:val="18"/>
          <w:szCs w:val="18"/>
        </w:rPr>
        <w:t>1</w:t>
      </w:r>
    </w:p>
    <w:p w14:paraId="19EE792C" w14:textId="6D80F9A3" w:rsidR="008352E1" w:rsidRPr="00F0254D" w:rsidRDefault="00F0254D">
      <w:pPr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i/>
          <w:sz w:val="18"/>
          <w:szCs w:val="18"/>
        </w:rPr>
        <w:t>: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hyperlink r:id="rId5" w:history="1">
        <w:r w:rsidRPr="00163FE6">
          <w:rPr>
            <w:rStyle w:val="Hyperlink"/>
            <w:rFonts w:asciiTheme="majorHAnsi" w:hAnsiTheme="majorHAnsi"/>
            <w:i/>
            <w:sz w:val="18"/>
            <w:szCs w:val="18"/>
          </w:rPr>
          <w:t>zaine@gmail.com</w:t>
        </w:r>
      </w:hyperlink>
    </w:p>
    <w:p w14:paraId="6CAB5058" w14:textId="77777777" w:rsidR="008352E1" w:rsidRPr="00F0254D" w:rsidRDefault="008352E1">
      <w:pPr>
        <w:spacing w:before="11" w:line="220" w:lineRule="exact"/>
        <w:rPr>
          <w:rFonts w:asciiTheme="majorHAnsi" w:hAnsiTheme="majorHAnsi"/>
        </w:rPr>
      </w:pPr>
    </w:p>
    <w:p w14:paraId="03362520" w14:textId="77777777" w:rsidR="008352E1" w:rsidRPr="00F0254D" w:rsidRDefault="00F0254D">
      <w:pPr>
        <w:ind w:left="104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i/>
          <w:sz w:val="18"/>
          <w:szCs w:val="18"/>
        </w:rPr>
        <w:t>Dr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i</w:t>
      </w:r>
      <w:r w:rsidRPr="00F0254D">
        <w:rPr>
          <w:rFonts w:asciiTheme="majorHAnsi" w:hAnsiTheme="majorHAnsi"/>
          <w:i/>
          <w:sz w:val="18"/>
          <w:szCs w:val="18"/>
        </w:rPr>
        <w:t>vi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i/>
          <w:sz w:val="18"/>
          <w:szCs w:val="18"/>
        </w:rPr>
        <w:t>g</w:t>
      </w:r>
      <w:r w:rsidRPr="00F0254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lice</w:t>
      </w:r>
      <w:r w:rsidRPr="00F0254D">
        <w:rPr>
          <w:rFonts w:asciiTheme="majorHAnsi" w:hAnsiTheme="majorHAnsi"/>
          <w:i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i/>
          <w:sz w:val="18"/>
          <w:szCs w:val="18"/>
        </w:rPr>
        <w:t>e:</w:t>
      </w:r>
      <w:r w:rsidRPr="00F0254D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i/>
          <w:sz w:val="18"/>
          <w:szCs w:val="18"/>
        </w:rPr>
        <w:t>Yes</w:t>
      </w:r>
    </w:p>
    <w:p w14:paraId="4F3AF87E" w14:textId="619D4748" w:rsidR="008352E1" w:rsidRPr="00F0254D" w:rsidRDefault="00F0254D">
      <w:pPr>
        <w:spacing w:before="40"/>
        <w:rPr>
          <w:rFonts w:asciiTheme="majorHAnsi" w:hAnsiTheme="majorHAnsi"/>
          <w:sz w:val="44"/>
          <w:szCs w:val="44"/>
        </w:rPr>
      </w:pPr>
      <w:r w:rsidRPr="00F0254D">
        <w:rPr>
          <w:rFonts w:asciiTheme="majorHAnsi" w:hAnsiTheme="majorHAnsi"/>
          <w:sz w:val="18"/>
          <w:szCs w:val="18"/>
        </w:rPr>
        <w:br w:type="column"/>
      </w:r>
      <w:r w:rsidRPr="00F0254D">
        <w:rPr>
          <w:rFonts w:ascii="Calibri" w:hAnsi="Calibri" w:cs="Calibri"/>
          <w:sz w:val="22"/>
          <w:szCs w:val="22"/>
        </w:rPr>
        <w:t>Zaine Pugh</w:t>
      </w:r>
    </w:p>
    <w:p w14:paraId="245BD8A3" w14:textId="77777777" w:rsidR="008352E1" w:rsidRPr="00F0254D" w:rsidRDefault="00F0254D">
      <w:pPr>
        <w:spacing w:before="98"/>
        <w:rPr>
          <w:rFonts w:asciiTheme="majorHAnsi" w:hAnsiTheme="majorHAnsi"/>
          <w:sz w:val="36"/>
          <w:szCs w:val="36"/>
        </w:rPr>
      </w:pPr>
      <w:r w:rsidRPr="00F0254D">
        <w:rPr>
          <w:rFonts w:asciiTheme="majorHAnsi" w:hAnsiTheme="majorHAnsi"/>
          <w:spacing w:val="1"/>
          <w:sz w:val="36"/>
          <w:szCs w:val="36"/>
        </w:rPr>
        <w:t>W</w:t>
      </w:r>
      <w:r w:rsidRPr="00F0254D">
        <w:rPr>
          <w:rFonts w:asciiTheme="majorHAnsi" w:hAnsiTheme="majorHAnsi"/>
          <w:spacing w:val="-3"/>
          <w:sz w:val="36"/>
          <w:szCs w:val="36"/>
        </w:rPr>
        <w:t>a</w:t>
      </w:r>
      <w:r w:rsidRPr="00F0254D">
        <w:rPr>
          <w:rFonts w:asciiTheme="majorHAnsi" w:hAnsiTheme="majorHAnsi"/>
          <w:sz w:val="36"/>
          <w:szCs w:val="36"/>
        </w:rPr>
        <w:t>i</w:t>
      </w:r>
      <w:r w:rsidRPr="00F0254D">
        <w:rPr>
          <w:rFonts w:asciiTheme="majorHAnsi" w:hAnsiTheme="majorHAnsi"/>
          <w:spacing w:val="-4"/>
          <w:sz w:val="36"/>
          <w:szCs w:val="36"/>
        </w:rPr>
        <w:t>t</w:t>
      </w:r>
      <w:r w:rsidRPr="00F0254D">
        <w:rPr>
          <w:rFonts w:asciiTheme="majorHAnsi" w:hAnsiTheme="majorHAnsi"/>
          <w:sz w:val="36"/>
          <w:szCs w:val="36"/>
        </w:rPr>
        <w:t>r</w:t>
      </w:r>
      <w:r w:rsidRPr="00F0254D">
        <w:rPr>
          <w:rFonts w:asciiTheme="majorHAnsi" w:hAnsiTheme="majorHAnsi"/>
          <w:spacing w:val="-2"/>
          <w:sz w:val="36"/>
          <w:szCs w:val="36"/>
        </w:rPr>
        <w:t>e</w:t>
      </w:r>
      <w:r w:rsidRPr="00F0254D">
        <w:rPr>
          <w:rFonts w:asciiTheme="majorHAnsi" w:hAnsiTheme="majorHAnsi"/>
          <w:sz w:val="36"/>
          <w:szCs w:val="36"/>
        </w:rPr>
        <w:t>ss</w:t>
      </w:r>
      <w:r w:rsidRPr="00F0254D">
        <w:rPr>
          <w:rFonts w:asciiTheme="majorHAnsi" w:hAnsiTheme="majorHAnsi"/>
          <w:spacing w:val="-4"/>
          <w:sz w:val="36"/>
          <w:szCs w:val="36"/>
        </w:rPr>
        <w:t xml:space="preserve"> </w:t>
      </w:r>
      <w:r w:rsidRPr="00F0254D">
        <w:rPr>
          <w:rFonts w:asciiTheme="majorHAnsi" w:hAnsiTheme="majorHAnsi"/>
          <w:sz w:val="36"/>
          <w:szCs w:val="36"/>
        </w:rPr>
        <w:t>r</w:t>
      </w:r>
      <w:r w:rsidRPr="00F0254D">
        <w:rPr>
          <w:rFonts w:asciiTheme="majorHAnsi" w:hAnsiTheme="majorHAnsi"/>
          <w:spacing w:val="-2"/>
          <w:sz w:val="36"/>
          <w:szCs w:val="36"/>
        </w:rPr>
        <w:t>es</w:t>
      </w:r>
      <w:r w:rsidRPr="00F0254D">
        <w:rPr>
          <w:rFonts w:asciiTheme="majorHAnsi" w:hAnsiTheme="majorHAnsi"/>
          <w:sz w:val="36"/>
          <w:szCs w:val="36"/>
        </w:rPr>
        <w:t>u</w:t>
      </w:r>
      <w:r w:rsidRPr="00F0254D">
        <w:rPr>
          <w:rFonts w:asciiTheme="majorHAnsi" w:hAnsiTheme="majorHAnsi"/>
          <w:spacing w:val="-6"/>
          <w:sz w:val="36"/>
          <w:szCs w:val="36"/>
        </w:rPr>
        <w:t>m</w:t>
      </w:r>
      <w:r w:rsidRPr="00F0254D">
        <w:rPr>
          <w:rFonts w:asciiTheme="majorHAnsi" w:hAnsiTheme="majorHAnsi"/>
          <w:sz w:val="36"/>
          <w:szCs w:val="36"/>
        </w:rPr>
        <w:t>e</w:t>
      </w:r>
    </w:p>
    <w:p w14:paraId="7292AE0B" w14:textId="77777777" w:rsidR="008352E1" w:rsidRPr="00F0254D" w:rsidRDefault="008352E1">
      <w:pPr>
        <w:spacing w:before="6" w:line="120" w:lineRule="exact"/>
        <w:rPr>
          <w:rFonts w:asciiTheme="majorHAnsi" w:hAnsiTheme="majorHAnsi"/>
          <w:sz w:val="10"/>
          <w:szCs w:val="10"/>
        </w:rPr>
      </w:pPr>
    </w:p>
    <w:p w14:paraId="002BCB1E" w14:textId="77777777" w:rsidR="008352E1" w:rsidRPr="00F0254D" w:rsidRDefault="00F0254D">
      <w:pPr>
        <w:rPr>
          <w:rFonts w:asciiTheme="majorHAnsi" w:hAnsiTheme="majorHAnsi"/>
          <w:b/>
          <w:bCs/>
          <w:sz w:val="18"/>
          <w:szCs w:val="18"/>
        </w:rPr>
      </w:pPr>
      <w:r w:rsidRPr="00F0254D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F0254D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F0254D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F0254D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F0254D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F0254D">
        <w:rPr>
          <w:rFonts w:asciiTheme="majorHAnsi" w:hAnsiTheme="majorHAnsi"/>
          <w:b/>
          <w:bCs/>
          <w:sz w:val="18"/>
          <w:szCs w:val="18"/>
        </w:rPr>
        <w:t>L</w:t>
      </w:r>
      <w:r w:rsidRPr="00F0254D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F0254D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F0254D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F0254D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F0254D">
        <w:rPr>
          <w:rFonts w:asciiTheme="majorHAnsi" w:hAnsiTheme="majorHAnsi"/>
          <w:b/>
          <w:bCs/>
          <w:sz w:val="18"/>
          <w:szCs w:val="18"/>
        </w:rPr>
        <w:t>Y</w:t>
      </w:r>
    </w:p>
    <w:p w14:paraId="2B1BFFC3" w14:textId="77777777" w:rsidR="008352E1" w:rsidRPr="00F0254D" w:rsidRDefault="008352E1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6C2FA8B7" w14:textId="77777777" w:rsidR="008352E1" w:rsidRPr="00F0254D" w:rsidRDefault="00F0254D">
      <w:pPr>
        <w:spacing w:line="271" w:lineRule="auto"/>
        <w:ind w:right="68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4"/>
          <w:sz w:val="18"/>
          <w:szCs w:val="18"/>
        </w:rPr>
        <w:t>it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p</w:t>
      </w:r>
      <w:r w:rsidRPr="00F0254D">
        <w:rPr>
          <w:rFonts w:asciiTheme="majorHAnsi" w:hAnsiTheme="majorHAnsi"/>
          <w:spacing w:val="5"/>
          <w:sz w:val="18"/>
          <w:szCs w:val="18"/>
        </w:rPr>
        <w:t>re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2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ha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k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5"/>
          <w:sz w:val="18"/>
          <w:szCs w:val="18"/>
        </w:rPr>
        <w:t>ea</w:t>
      </w:r>
      <w:r w:rsidRPr="00F0254D">
        <w:rPr>
          <w:rFonts w:asciiTheme="majorHAnsi" w:hAnsiTheme="majorHAnsi"/>
          <w:sz w:val="18"/>
          <w:szCs w:val="18"/>
        </w:rPr>
        <w:t>m</w:t>
      </w:r>
      <w:r w:rsidRPr="00F0254D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w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o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po</w:t>
      </w:r>
      <w:r w:rsidRPr="00F0254D">
        <w:rPr>
          <w:rFonts w:asciiTheme="majorHAnsi" w:hAnsiTheme="majorHAnsi"/>
          <w:spacing w:val="4"/>
          <w:sz w:val="18"/>
          <w:szCs w:val="18"/>
        </w:rPr>
        <w:t>ss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 xml:space="preserve">h </w:t>
      </w:r>
      <w:r w:rsidRPr="00F0254D">
        <w:rPr>
          <w:rFonts w:asciiTheme="majorHAnsi" w:hAnsiTheme="majorHAnsi"/>
          <w:spacing w:val="4"/>
          <w:sz w:val="18"/>
          <w:szCs w:val="18"/>
        </w:rPr>
        <w:t>st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p</w:t>
      </w:r>
      <w:r w:rsidRPr="00F0254D">
        <w:rPr>
          <w:rFonts w:asciiTheme="majorHAnsi" w:hAnsiTheme="majorHAnsi"/>
          <w:spacing w:val="5"/>
          <w:sz w:val="18"/>
          <w:szCs w:val="18"/>
        </w:rPr>
        <w:t>er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 xml:space="preserve">l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p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ran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pacing w:val="3"/>
          <w:sz w:val="18"/>
          <w:szCs w:val="18"/>
        </w:rPr>
        <w:t>g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.</w:t>
      </w:r>
      <w:r w:rsidRPr="00F0254D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pacing w:val="7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8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f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k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 xml:space="preserve">t 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v</w:t>
      </w:r>
      <w:r w:rsidRPr="00F0254D">
        <w:rPr>
          <w:rFonts w:asciiTheme="majorHAnsi" w:hAnsiTheme="majorHAnsi"/>
          <w:spacing w:val="5"/>
          <w:sz w:val="18"/>
          <w:szCs w:val="18"/>
        </w:rPr>
        <w:t>er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gu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v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o</w:t>
      </w:r>
      <w:r w:rsidRPr="00F0254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h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gh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4"/>
          <w:sz w:val="18"/>
          <w:szCs w:val="18"/>
        </w:rPr>
        <w:t>ssi</w:t>
      </w:r>
      <w:r w:rsidRPr="00F0254D">
        <w:rPr>
          <w:rFonts w:asciiTheme="majorHAnsi" w:hAnsiTheme="majorHAnsi"/>
          <w:spacing w:val="3"/>
          <w:sz w:val="18"/>
          <w:szCs w:val="18"/>
        </w:rPr>
        <w:t>b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nd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v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g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ng</w:t>
      </w:r>
      <w:r w:rsidRPr="00F0254D">
        <w:rPr>
          <w:rFonts w:asciiTheme="majorHAnsi" w:hAnsiTheme="majorHAnsi"/>
          <w:sz w:val="18"/>
          <w:szCs w:val="18"/>
        </w:rPr>
        <w:t xml:space="preserve">, </w:t>
      </w:r>
      <w:r w:rsidRPr="00F0254D">
        <w:rPr>
          <w:rFonts w:asciiTheme="majorHAnsi" w:hAnsiTheme="majorHAnsi"/>
          <w:spacing w:val="3"/>
          <w:sz w:val="18"/>
          <w:szCs w:val="18"/>
        </w:rPr>
        <w:t>p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4"/>
          <w:sz w:val="18"/>
          <w:szCs w:val="18"/>
        </w:rPr>
        <w:t>li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 xml:space="preserve">e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f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ss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4"/>
          <w:sz w:val="18"/>
          <w:szCs w:val="18"/>
        </w:rPr>
        <w:t>ttit</w:t>
      </w:r>
      <w:r w:rsidRPr="00F0254D">
        <w:rPr>
          <w:rFonts w:asciiTheme="majorHAnsi" w:hAnsiTheme="majorHAnsi"/>
          <w:spacing w:val="1"/>
          <w:sz w:val="18"/>
          <w:szCs w:val="18"/>
        </w:rPr>
        <w:t>u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  <w:r w:rsidRPr="00F0254D">
        <w:rPr>
          <w:rFonts w:asciiTheme="majorHAnsi" w:hAnsiTheme="majorHAnsi"/>
          <w:spacing w:val="1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>st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>tl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7"/>
          <w:sz w:val="18"/>
          <w:szCs w:val="18"/>
        </w:rPr>
        <w:t>k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ar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o</w:t>
      </w:r>
      <w:r w:rsidRPr="00F0254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ur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ha</w:t>
      </w:r>
      <w:r w:rsidRPr="00F0254D">
        <w:rPr>
          <w:rFonts w:asciiTheme="majorHAnsi" w:hAnsiTheme="majorHAnsi"/>
          <w:sz w:val="18"/>
          <w:szCs w:val="18"/>
        </w:rPr>
        <w:t xml:space="preserve">t </w:t>
      </w:r>
      <w:r w:rsidRPr="00F0254D">
        <w:rPr>
          <w:rFonts w:asciiTheme="majorHAnsi" w:hAnsiTheme="majorHAnsi"/>
          <w:spacing w:val="3"/>
          <w:sz w:val="18"/>
          <w:szCs w:val="18"/>
        </w:rPr>
        <w:t>gu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F0254D">
        <w:rPr>
          <w:rFonts w:asciiTheme="majorHAnsi" w:hAnsiTheme="majorHAnsi"/>
          <w:spacing w:val="3"/>
          <w:sz w:val="18"/>
          <w:szCs w:val="18"/>
        </w:rPr>
        <w:t>x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r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ti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v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7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 xml:space="preserve">e 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x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5"/>
          <w:sz w:val="18"/>
          <w:szCs w:val="18"/>
        </w:rPr>
        <w:t>ce</w:t>
      </w:r>
      <w:r w:rsidRPr="00F0254D">
        <w:rPr>
          <w:rFonts w:asciiTheme="majorHAnsi" w:hAnsiTheme="majorHAnsi"/>
          <w:sz w:val="18"/>
          <w:szCs w:val="18"/>
        </w:rPr>
        <w:t>.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5"/>
          <w:sz w:val="18"/>
          <w:szCs w:val="18"/>
        </w:rPr>
        <w:t>ac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4"/>
          <w:sz w:val="18"/>
          <w:szCs w:val="18"/>
        </w:rPr>
        <w:t>ll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>j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pacing w:val="3"/>
          <w:sz w:val="18"/>
          <w:szCs w:val="18"/>
        </w:rPr>
        <w:t>k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o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p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x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5"/>
          <w:sz w:val="18"/>
          <w:szCs w:val="18"/>
        </w:rPr>
        <w:t>er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nc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 xml:space="preserve">n 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v</w:t>
      </w:r>
      <w:r w:rsidRPr="00F0254D">
        <w:rPr>
          <w:rFonts w:asciiTheme="majorHAnsi" w:hAnsiTheme="majorHAnsi"/>
          <w:spacing w:val="5"/>
          <w:sz w:val="18"/>
          <w:szCs w:val="18"/>
        </w:rPr>
        <w:t>er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6"/>
          <w:sz w:val="18"/>
          <w:szCs w:val="18"/>
        </w:rPr>
        <w:t>oo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unn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nn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ar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5"/>
          <w:sz w:val="18"/>
          <w:szCs w:val="18"/>
        </w:rPr>
        <w:t>ea</w:t>
      </w:r>
      <w:r w:rsidRPr="00F0254D">
        <w:rPr>
          <w:rFonts w:asciiTheme="majorHAnsi" w:hAnsiTheme="majorHAnsi"/>
          <w:spacing w:val="4"/>
          <w:sz w:val="18"/>
          <w:szCs w:val="18"/>
        </w:rPr>
        <w:t>ti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 a</w:t>
      </w:r>
      <w:r w:rsidRPr="00F0254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w w:val="99"/>
          <w:sz w:val="18"/>
          <w:szCs w:val="18"/>
        </w:rPr>
        <w:t>un</w:t>
      </w:r>
      <w:r w:rsidRPr="00F0254D">
        <w:rPr>
          <w:rFonts w:asciiTheme="majorHAnsi" w:hAnsiTheme="majorHAnsi"/>
          <w:spacing w:val="4"/>
          <w:w w:val="99"/>
          <w:sz w:val="18"/>
          <w:szCs w:val="18"/>
        </w:rPr>
        <w:t>i</w:t>
      </w:r>
      <w:r w:rsidRPr="00F0254D">
        <w:rPr>
          <w:rFonts w:asciiTheme="majorHAnsi" w:hAnsiTheme="majorHAnsi"/>
          <w:w w:val="99"/>
          <w:sz w:val="18"/>
          <w:szCs w:val="18"/>
        </w:rPr>
        <w:t>q</w:t>
      </w:r>
      <w:r w:rsidRPr="00F0254D">
        <w:rPr>
          <w:rFonts w:asciiTheme="majorHAnsi" w:hAnsiTheme="majorHAnsi"/>
          <w:spacing w:val="-2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z w:val="18"/>
          <w:szCs w:val="18"/>
        </w:rPr>
        <w:t xml:space="preserve">e </w:t>
      </w:r>
      <w:r w:rsidRPr="00F0254D">
        <w:rPr>
          <w:rFonts w:asciiTheme="majorHAnsi" w:hAnsiTheme="majorHAnsi"/>
          <w:spacing w:val="5"/>
          <w:sz w:val="18"/>
          <w:szCs w:val="18"/>
        </w:rPr>
        <w:t>re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xe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st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re</w:t>
      </w:r>
      <w:r w:rsidRPr="00F0254D">
        <w:rPr>
          <w:rFonts w:asciiTheme="majorHAnsi" w:hAnsiTheme="majorHAnsi"/>
          <w:sz w:val="18"/>
          <w:szCs w:val="18"/>
        </w:rPr>
        <w:t xml:space="preserve">.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re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f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r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4"/>
          <w:sz w:val="18"/>
          <w:szCs w:val="18"/>
        </w:rPr>
        <w:t>ll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ng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 xml:space="preserve">w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5"/>
          <w:sz w:val="18"/>
          <w:szCs w:val="18"/>
        </w:rPr>
        <w:t>ee</w:t>
      </w:r>
      <w:r w:rsidRPr="00F0254D">
        <w:rPr>
          <w:rFonts w:asciiTheme="majorHAnsi" w:hAnsiTheme="majorHAnsi"/>
          <w:spacing w:val="3"/>
          <w:sz w:val="18"/>
          <w:szCs w:val="18"/>
        </w:rPr>
        <w:t>k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4"/>
          <w:sz w:val="18"/>
          <w:szCs w:val="18"/>
        </w:rPr>
        <w:t>it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2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po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4"/>
          <w:sz w:val="18"/>
          <w:szCs w:val="18"/>
        </w:rPr>
        <w:t>ti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 xml:space="preserve">n </w:t>
      </w:r>
      <w:r w:rsidRPr="00F0254D">
        <w:rPr>
          <w:rFonts w:asciiTheme="majorHAnsi" w:hAnsiTheme="majorHAnsi"/>
          <w:spacing w:val="2"/>
          <w:sz w:val="18"/>
          <w:szCs w:val="18"/>
        </w:rPr>
        <w:t>w</w:t>
      </w:r>
      <w:r w:rsidRPr="00F0254D">
        <w:rPr>
          <w:rFonts w:asciiTheme="majorHAnsi" w:hAnsiTheme="majorHAnsi"/>
          <w:spacing w:val="4"/>
          <w:sz w:val="18"/>
          <w:szCs w:val="18"/>
        </w:rPr>
        <w:t>it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u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b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F0254D">
        <w:rPr>
          <w:rFonts w:asciiTheme="majorHAnsi" w:hAnsiTheme="majorHAnsi"/>
          <w:spacing w:val="3"/>
          <w:sz w:val="18"/>
          <w:szCs w:val="18"/>
        </w:rPr>
        <w:t>xc</w:t>
      </w:r>
      <w:r w:rsidRPr="00F0254D">
        <w:rPr>
          <w:rFonts w:asciiTheme="majorHAnsi" w:hAnsiTheme="majorHAnsi"/>
          <w:spacing w:val="4"/>
          <w:sz w:val="18"/>
          <w:szCs w:val="18"/>
        </w:rPr>
        <w:t>iti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c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6"/>
          <w:sz w:val="18"/>
          <w:szCs w:val="18"/>
        </w:rPr>
        <w:t>p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7B686AA4" w14:textId="77777777" w:rsidR="008352E1" w:rsidRPr="00F0254D" w:rsidRDefault="008352E1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6FD000A6" w14:textId="77777777" w:rsidR="008352E1" w:rsidRPr="00F0254D" w:rsidRDefault="00F0254D">
      <w:pPr>
        <w:rPr>
          <w:rFonts w:asciiTheme="majorHAnsi" w:hAnsiTheme="majorHAnsi"/>
          <w:b/>
          <w:bCs/>
        </w:rPr>
      </w:pPr>
      <w:r w:rsidRPr="00F0254D">
        <w:rPr>
          <w:rFonts w:asciiTheme="majorHAnsi" w:hAnsiTheme="majorHAnsi"/>
          <w:b/>
          <w:bCs/>
          <w:spacing w:val="7"/>
        </w:rPr>
        <w:t>W</w:t>
      </w:r>
      <w:r w:rsidRPr="00F0254D">
        <w:rPr>
          <w:rFonts w:asciiTheme="majorHAnsi" w:hAnsiTheme="majorHAnsi"/>
          <w:b/>
          <w:bCs/>
          <w:spacing w:val="6"/>
        </w:rPr>
        <w:t>OR</w:t>
      </w:r>
      <w:r w:rsidRPr="00F0254D">
        <w:rPr>
          <w:rFonts w:asciiTheme="majorHAnsi" w:hAnsiTheme="majorHAnsi"/>
          <w:b/>
          <w:bCs/>
        </w:rPr>
        <w:t>K</w:t>
      </w:r>
      <w:r w:rsidRPr="00F0254D">
        <w:rPr>
          <w:rFonts w:asciiTheme="majorHAnsi" w:hAnsiTheme="majorHAnsi"/>
          <w:b/>
          <w:bCs/>
          <w:spacing w:val="16"/>
        </w:rPr>
        <w:t xml:space="preserve"> </w:t>
      </w:r>
      <w:r w:rsidRPr="00F0254D">
        <w:rPr>
          <w:rFonts w:asciiTheme="majorHAnsi" w:hAnsiTheme="majorHAnsi"/>
          <w:b/>
          <w:bCs/>
          <w:spacing w:val="6"/>
        </w:rPr>
        <w:t>E</w:t>
      </w:r>
      <w:r w:rsidRPr="00F0254D">
        <w:rPr>
          <w:rFonts w:asciiTheme="majorHAnsi" w:hAnsiTheme="majorHAnsi"/>
          <w:b/>
          <w:bCs/>
          <w:spacing w:val="8"/>
        </w:rPr>
        <w:t>X</w:t>
      </w:r>
      <w:r w:rsidRPr="00F0254D">
        <w:rPr>
          <w:rFonts w:asciiTheme="majorHAnsi" w:hAnsiTheme="majorHAnsi"/>
          <w:b/>
          <w:bCs/>
          <w:spacing w:val="7"/>
        </w:rPr>
        <w:t>P</w:t>
      </w:r>
      <w:r w:rsidRPr="00F0254D">
        <w:rPr>
          <w:rFonts w:asciiTheme="majorHAnsi" w:hAnsiTheme="majorHAnsi"/>
          <w:b/>
          <w:bCs/>
          <w:spacing w:val="9"/>
        </w:rPr>
        <w:t>ER</w:t>
      </w:r>
      <w:r w:rsidRPr="00F0254D">
        <w:rPr>
          <w:rFonts w:asciiTheme="majorHAnsi" w:hAnsiTheme="majorHAnsi"/>
          <w:b/>
          <w:bCs/>
          <w:spacing w:val="6"/>
        </w:rPr>
        <w:t>IE</w:t>
      </w:r>
      <w:r w:rsidRPr="00F0254D">
        <w:rPr>
          <w:rFonts w:asciiTheme="majorHAnsi" w:hAnsiTheme="majorHAnsi"/>
          <w:b/>
          <w:bCs/>
          <w:spacing w:val="8"/>
        </w:rPr>
        <w:t>N</w:t>
      </w:r>
      <w:r w:rsidRPr="00F0254D">
        <w:rPr>
          <w:rFonts w:asciiTheme="majorHAnsi" w:hAnsiTheme="majorHAnsi"/>
          <w:b/>
          <w:bCs/>
          <w:spacing w:val="6"/>
        </w:rPr>
        <w:t>C</w:t>
      </w:r>
      <w:r w:rsidRPr="00F0254D">
        <w:rPr>
          <w:rFonts w:asciiTheme="majorHAnsi" w:hAnsiTheme="majorHAnsi"/>
          <w:b/>
          <w:bCs/>
        </w:rPr>
        <w:t>E</w:t>
      </w:r>
    </w:p>
    <w:p w14:paraId="19B5CFE0" w14:textId="77777777" w:rsidR="008352E1" w:rsidRPr="00F0254D" w:rsidRDefault="008352E1">
      <w:pPr>
        <w:spacing w:before="7" w:line="280" w:lineRule="exact"/>
        <w:rPr>
          <w:rFonts w:asciiTheme="majorHAnsi" w:hAnsiTheme="majorHAnsi"/>
          <w:sz w:val="24"/>
          <w:szCs w:val="24"/>
        </w:rPr>
      </w:pPr>
    </w:p>
    <w:p w14:paraId="6EF489AE" w14:textId="77777777" w:rsidR="008352E1" w:rsidRPr="00F0254D" w:rsidRDefault="00F0254D">
      <w:pPr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Int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rn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ti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b/>
          <w:i/>
          <w:sz w:val="18"/>
          <w:szCs w:val="18"/>
        </w:rPr>
        <w:t>l</w:t>
      </w:r>
      <w:r w:rsidRPr="00F0254D">
        <w:rPr>
          <w:rFonts w:asciiTheme="majorHAnsi" w:hAnsiTheme="majorHAnsi"/>
          <w:b/>
          <w:i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st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ur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F0254D">
        <w:rPr>
          <w:rFonts w:asciiTheme="majorHAnsi" w:hAnsiTheme="majorHAnsi"/>
          <w:b/>
          <w:i/>
          <w:sz w:val="18"/>
          <w:szCs w:val="18"/>
        </w:rPr>
        <w:t>t</w:t>
      </w:r>
      <w:r w:rsidRPr="00F0254D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z w:val="18"/>
          <w:szCs w:val="18"/>
        </w:rPr>
        <w:t>-</w:t>
      </w:r>
      <w:r w:rsidRPr="00F0254D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F0254D">
        <w:rPr>
          <w:rFonts w:asciiTheme="majorHAnsi" w:hAnsiTheme="majorHAnsi"/>
          <w:b/>
          <w:i/>
          <w:sz w:val="18"/>
          <w:szCs w:val="18"/>
        </w:rPr>
        <w:t>y</w:t>
      </w:r>
    </w:p>
    <w:p w14:paraId="3652D917" w14:textId="77777777" w:rsidR="008352E1" w:rsidRPr="00F0254D" w:rsidRDefault="00F0254D">
      <w:pPr>
        <w:spacing w:before="15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-18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I</w:t>
      </w:r>
      <w:r w:rsidRPr="00F0254D">
        <w:rPr>
          <w:rFonts w:asciiTheme="majorHAnsi" w:hAnsiTheme="majorHAnsi"/>
          <w:spacing w:val="5"/>
          <w:sz w:val="18"/>
          <w:szCs w:val="18"/>
        </w:rPr>
        <w:t>T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 xml:space="preserve">S         </w:t>
      </w:r>
      <w:r w:rsidRPr="00F0254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J</w:t>
      </w:r>
      <w:r w:rsidRPr="00F0254D">
        <w:rPr>
          <w:rFonts w:asciiTheme="majorHAnsi" w:hAnsiTheme="majorHAnsi"/>
          <w:spacing w:val="1"/>
          <w:sz w:val="18"/>
          <w:szCs w:val="18"/>
        </w:rPr>
        <w:t>un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2</w:t>
      </w:r>
      <w:r w:rsidRPr="00F0254D">
        <w:rPr>
          <w:rFonts w:asciiTheme="majorHAnsi" w:hAnsiTheme="majorHAnsi"/>
          <w:spacing w:val="2"/>
          <w:sz w:val="18"/>
          <w:szCs w:val="18"/>
        </w:rPr>
        <w:t>0</w:t>
      </w:r>
      <w:r w:rsidRPr="00F0254D">
        <w:rPr>
          <w:rFonts w:asciiTheme="majorHAnsi" w:hAnsiTheme="majorHAnsi"/>
          <w:spacing w:val="4"/>
          <w:sz w:val="18"/>
          <w:szCs w:val="18"/>
        </w:rPr>
        <w:t>1</w:t>
      </w:r>
      <w:r w:rsidRPr="00F0254D">
        <w:rPr>
          <w:rFonts w:asciiTheme="majorHAnsi" w:hAnsiTheme="majorHAnsi"/>
          <w:sz w:val="18"/>
          <w:szCs w:val="18"/>
        </w:rPr>
        <w:t>0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–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re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t</w:t>
      </w:r>
    </w:p>
    <w:p w14:paraId="235F0B05" w14:textId="77777777" w:rsidR="008352E1" w:rsidRPr="00F0254D" w:rsidRDefault="008352E1">
      <w:pPr>
        <w:spacing w:line="120" w:lineRule="exact"/>
        <w:rPr>
          <w:rFonts w:asciiTheme="majorHAnsi" w:hAnsiTheme="majorHAnsi"/>
          <w:sz w:val="11"/>
          <w:szCs w:val="11"/>
        </w:rPr>
      </w:pPr>
    </w:p>
    <w:p w14:paraId="1036731F" w14:textId="77777777" w:rsidR="008352E1" w:rsidRPr="00F0254D" w:rsidRDefault="00F0254D">
      <w:pPr>
        <w:spacing w:line="270" w:lineRule="auto"/>
        <w:ind w:right="139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2"/>
          <w:sz w:val="18"/>
          <w:szCs w:val="18"/>
        </w:rPr>
        <w:t>W</w:t>
      </w:r>
      <w:r w:rsidRPr="00F0254D">
        <w:rPr>
          <w:rFonts w:asciiTheme="majorHAnsi" w:hAnsiTheme="majorHAnsi"/>
          <w:spacing w:val="1"/>
          <w:sz w:val="18"/>
          <w:szCs w:val="18"/>
        </w:rPr>
        <w:t>or</w:t>
      </w:r>
      <w:r w:rsidRPr="00F0254D">
        <w:rPr>
          <w:rFonts w:asciiTheme="majorHAnsi" w:hAnsiTheme="majorHAnsi"/>
          <w:spacing w:val="-1"/>
          <w:sz w:val="18"/>
          <w:szCs w:val="18"/>
        </w:rPr>
        <w:t>k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 te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m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cl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m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2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ar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rs</w:t>
      </w:r>
      <w:r w:rsidRPr="00F0254D">
        <w:rPr>
          <w:rFonts w:asciiTheme="majorHAnsi" w:hAnsiTheme="majorHAnsi"/>
          <w:sz w:val="18"/>
          <w:szCs w:val="18"/>
        </w:rPr>
        <w:t>.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es</w:t>
      </w:r>
      <w:r w:rsidRPr="00F0254D">
        <w:rPr>
          <w:rFonts w:asciiTheme="majorHAnsi" w:hAnsiTheme="majorHAnsi"/>
          <w:spacing w:val="1"/>
          <w:sz w:val="18"/>
          <w:szCs w:val="18"/>
        </w:rPr>
        <w:t>po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le</w:t>
      </w:r>
      <w:r w:rsidRPr="00F0254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 xml:space="preserve">r 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elc</w:t>
      </w:r>
      <w:r w:rsidRPr="00F0254D">
        <w:rPr>
          <w:rFonts w:asciiTheme="majorHAnsi" w:hAnsiTheme="majorHAnsi"/>
          <w:spacing w:val="4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gu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ts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est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pro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oo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u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pacing w:val="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il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 xml:space="preserve">t 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ng</w:t>
      </w:r>
      <w:r w:rsidRPr="00F0254D">
        <w:rPr>
          <w:rFonts w:asciiTheme="majorHAnsi" w:hAnsiTheme="majorHAnsi"/>
          <w:sz w:val="18"/>
          <w:szCs w:val="18"/>
        </w:rPr>
        <w:t>/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el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1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oo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k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z w:val="18"/>
          <w:szCs w:val="18"/>
        </w:rPr>
        <w:t>es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13EB1780" w14:textId="77777777" w:rsidR="008352E1" w:rsidRPr="00F0254D" w:rsidRDefault="00F0254D">
      <w:pPr>
        <w:spacing w:before="3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F0254D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F0254D">
        <w:rPr>
          <w:rFonts w:asciiTheme="majorHAnsi" w:hAnsiTheme="majorHAnsi"/>
          <w:i/>
          <w:sz w:val="18"/>
          <w:szCs w:val="18"/>
        </w:rPr>
        <w:t>:</w:t>
      </w:r>
    </w:p>
    <w:p w14:paraId="3CF1358F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Deli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oo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ice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us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0CA0814D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ti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all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z w:val="18"/>
          <w:szCs w:val="18"/>
        </w:rPr>
        <w:t>es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u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gu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’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as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po</w:t>
      </w:r>
      <w:r w:rsidRPr="00F0254D">
        <w:rPr>
          <w:rFonts w:asciiTheme="majorHAnsi" w:hAnsiTheme="majorHAnsi"/>
          <w:spacing w:val="-1"/>
          <w:sz w:val="18"/>
          <w:szCs w:val="18"/>
        </w:rPr>
        <w:t>ss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6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048D0BFE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Ta</w:t>
      </w:r>
      <w:r w:rsidRPr="00F0254D">
        <w:rPr>
          <w:rFonts w:asciiTheme="majorHAnsi" w:hAnsiTheme="majorHAnsi"/>
          <w:spacing w:val="3"/>
          <w:sz w:val="18"/>
          <w:szCs w:val="18"/>
        </w:rPr>
        <w:t>k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>er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f</w:t>
      </w:r>
      <w:r w:rsidRPr="00F0254D">
        <w:rPr>
          <w:rFonts w:asciiTheme="majorHAnsi" w:hAnsiTheme="majorHAnsi"/>
          <w:spacing w:val="5"/>
          <w:sz w:val="18"/>
          <w:szCs w:val="18"/>
        </w:rPr>
        <w:t>r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m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gu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4"/>
          <w:sz w:val="18"/>
          <w:szCs w:val="18"/>
        </w:rPr>
        <w:t>st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5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ff</w:t>
      </w:r>
      <w:r w:rsidRPr="00F0254D">
        <w:rPr>
          <w:rFonts w:asciiTheme="majorHAnsi" w:hAnsiTheme="majorHAnsi"/>
          <w:spacing w:val="5"/>
          <w:sz w:val="18"/>
          <w:szCs w:val="18"/>
        </w:rPr>
        <w:t>er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6"/>
          <w:sz w:val="18"/>
          <w:szCs w:val="18"/>
        </w:rPr>
        <w:t>d</w:t>
      </w:r>
      <w:r w:rsidRPr="00F0254D">
        <w:rPr>
          <w:rFonts w:asciiTheme="majorHAnsi" w:hAnsiTheme="majorHAnsi"/>
          <w:spacing w:val="3"/>
          <w:sz w:val="18"/>
          <w:szCs w:val="18"/>
        </w:rPr>
        <w:t>v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5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 xml:space="preserve">e </w:t>
      </w:r>
      <w:r w:rsidRPr="00F0254D">
        <w:rPr>
          <w:rFonts w:asciiTheme="majorHAnsi" w:hAnsiTheme="majorHAnsi"/>
          <w:spacing w:val="6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4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m</w:t>
      </w:r>
      <w:r w:rsidRPr="00F0254D">
        <w:rPr>
          <w:rFonts w:asciiTheme="majorHAnsi" w:hAnsiTheme="majorHAnsi"/>
          <w:spacing w:val="5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nu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3211B869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Gi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z w:val="18"/>
          <w:szCs w:val="18"/>
        </w:rPr>
        <w:t>es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an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ate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ill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en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k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ym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m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m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in</w:t>
      </w:r>
      <w:r w:rsidRPr="00F0254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sz w:val="18"/>
          <w:szCs w:val="18"/>
        </w:rPr>
        <w:t>red</w:t>
      </w:r>
      <w:r w:rsidRPr="00F0254D">
        <w:rPr>
          <w:rFonts w:asciiTheme="majorHAnsi" w:hAnsiTheme="majorHAnsi"/>
          <w:sz w:val="18"/>
          <w:szCs w:val="18"/>
        </w:rPr>
        <w:t>it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ca</w:t>
      </w:r>
      <w:r w:rsidRPr="00F0254D">
        <w:rPr>
          <w:rFonts w:asciiTheme="majorHAnsi" w:hAnsiTheme="majorHAnsi"/>
          <w:spacing w:val="1"/>
          <w:sz w:val="18"/>
          <w:szCs w:val="18"/>
        </w:rPr>
        <w:t>rd</w:t>
      </w:r>
      <w:r w:rsidRPr="00F0254D">
        <w:rPr>
          <w:rFonts w:asciiTheme="majorHAnsi" w:hAnsiTheme="majorHAnsi"/>
          <w:sz w:val="18"/>
          <w:szCs w:val="18"/>
        </w:rPr>
        <w:t>s.</w:t>
      </w:r>
    </w:p>
    <w:p w14:paraId="6CDC6344" w14:textId="77777777" w:rsidR="008352E1" w:rsidRPr="00F0254D" w:rsidRDefault="00F0254D">
      <w:pPr>
        <w:spacing w:before="15" w:line="220" w:lineRule="exact"/>
        <w:ind w:left="228" w:right="273" w:hanging="228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ier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al</w:t>
      </w:r>
      <w:r w:rsidRPr="00F0254D">
        <w:rPr>
          <w:rFonts w:asciiTheme="majorHAnsi" w:hAnsiTheme="majorHAnsi"/>
          <w:spacing w:val="2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ts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ate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cies</w:t>
      </w:r>
      <w:r w:rsidRPr="00F0254D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ar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n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ted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 xml:space="preserve">d 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ed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 xml:space="preserve">a 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>or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5DD920B6" w14:textId="77777777" w:rsidR="008352E1" w:rsidRPr="00F0254D" w:rsidRDefault="00F0254D">
      <w:pPr>
        <w:spacing w:line="240" w:lineRule="exact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all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L</w:t>
      </w:r>
      <w:r w:rsidRPr="00F0254D">
        <w:rPr>
          <w:rFonts w:asciiTheme="majorHAnsi" w:hAnsiTheme="majorHAnsi"/>
          <w:position w:val="-1"/>
          <w:sz w:val="18"/>
          <w:szCs w:val="18"/>
        </w:rPr>
        <w:t>ic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>L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position w:val="-1"/>
          <w:sz w:val="18"/>
          <w:szCs w:val="18"/>
        </w:rPr>
        <w:t>ws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W</w:t>
      </w:r>
      <w:r w:rsidRPr="00F0254D">
        <w:rPr>
          <w:rFonts w:asciiTheme="majorHAnsi" w:hAnsiTheme="majorHAnsi"/>
          <w:position w:val="-1"/>
          <w:sz w:val="18"/>
          <w:szCs w:val="18"/>
        </w:rPr>
        <w:t>ei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position w:val="-1"/>
          <w:sz w:val="18"/>
          <w:szCs w:val="18"/>
        </w:rPr>
        <w:t>ts</w:t>
      </w:r>
      <w:r w:rsidRPr="00F0254D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position w:val="-1"/>
          <w:sz w:val="18"/>
          <w:szCs w:val="18"/>
        </w:rPr>
        <w:t>as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Act</w:t>
      </w:r>
      <w:r w:rsidRPr="00F0254D">
        <w:rPr>
          <w:rFonts w:asciiTheme="majorHAnsi" w:hAnsiTheme="majorHAnsi"/>
          <w:spacing w:val="5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position w:val="-1"/>
          <w:sz w:val="18"/>
          <w:szCs w:val="18"/>
        </w:rPr>
        <w:t>.</w:t>
      </w:r>
    </w:p>
    <w:p w14:paraId="6DC8CD71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Ke</w:t>
      </w:r>
      <w:r w:rsidRPr="00F0254D">
        <w:rPr>
          <w:rFonts w:asciiTheme="majorHAnsi" w:hAnsiTheme="majorHAnsi"/>
          <w:spacing w:val="1"/>
          <w:sz w:val="18"/>
          <w:szCs w:val="18"/>
        </w:rPr>
        <w:t>ep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lace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Wor</w:t>
      </w:r>
      <w:r w:rsidRPr="00F0254D">
        <w:rPr>
          <w:rFonts w:asciiTheme="majorHAnsi" w:hAnsiTheme="majorHAnsi"/>
          <w:sz w:val="18"/>
          <w:szCs w:val="18"/>
        </w:rPr>
        <w:t>k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su</w:t>
      </w:r>
      <w:r w:rsidRPr="00F0254D">
        <w:rPr>
          <w:rFonts w:asciiTheme="majorHAnsi" w:hAnsiTheme="majorHAnsi"/>
          <w:spacing w:val="1"/>
          <w:sz w:val="18"/>
          <w:szCs w:val="18"/>
        </w:rPr>
        <w:t>rro</w:t>
      </w:r>
      <w:r w:rsidRPr="00F0254D">
        <w:rPr>
          <w:rFonts w:asciiTheme="majorHAnsi" w:hAnsiTheme="majorHAnsi"/>
          <w:spacing w:val="-1"/>
          <w:sz w:val="18"/>
          <w:szCs w:val="18"/>
        </w:rPr>
        <w:t>un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ea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cle</w:t>
      </w:r>
      <w:r w:rsidRPr="00F0254D">
        <w:rPr>
          <w:rFonts w:asciiTheme="majorHAnsi" w:hAnsiTheme="majorHAnsi"/>
          <w:spacing w:val="1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or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ized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at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all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8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4B7E5466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sz w:val="18"/>
          <w:szCs w:val="18"/>
        </w:rPr>
        <w:t>or</w:t>
      </w:r>
      <w:r w:rsidRPr="00F0254D">
        <w:rPr>
          <w:rFonts w:asciiTheme="majorHAnsi" w:hAnsiTheme="majorHAnsi"/>
          <w:sz w:val="18"/>
          <w:szCs w:val="18"/>
        </w:rPr>
        <w:t>ti</w:t>
      </w:r>
      <w:r w:rsidRPr="00F0254D">
        <w:rPr>
          <w:rFonts w:asciiTheme="majorHAnsi" w:hAnsiTheme="majorHAnsi"/>
          <w:spacing w:val="-2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us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ir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ta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le</w:t>
      </w:r>
      <w:r w:rsidRPr="00F0254D">
        <w:rPr>
          <w:rFonts w:asciiTheme="majorHAnsi" w:hAnsiTheme="majorHAnsi"/>
          <w:spacing w:val="3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487899B5" w14:textId="77777777" w:rsidR="008352E1" w:rsidRPr="00F0254D" w:rsidRDefault="00F0254D">
      <w:pPr>
        <w:spacing w:line="240" w:lineRule="exact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position w:val="-1"/>
          <w:sz w:val="18"/>
          <w:szCs w:val="18"/>
        </w:rPr>
        <w:t>es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position w:val="-1"/>
          <w:sz w:val="18"/>
          <w:szCs w:val="18"/>
        </w:rPr>
        <w:t>l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ss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fro</w:t>
      </w:r>
      <w:r w:rsidRPr="00F0254D">
        <w:rPr>
          <w:rFonts w:asciiTheme="majorHAnsi" w:hAnsiTheme="majorHAnsi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ta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F0254D">
        <w:rPr>
          <w:rFonts w:asciiTheme="majorHAnsi" w:hAnsiTheme="majorHAnsi"/>
          <w:position w:val="-1"/>
          <w:sz w:val="18"/>
          <w:szCs w:val="18"/>
        </w:rPr>
        <w:t>les,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ta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k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to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F0254D">
        <w:rPr>
          <w:rFonts w:asciiTheme="majorHAnsi" w:hAnsiTheme="majorHAnsi"/>
          <w:position w:val="-1"/>
          <w:sz w:val="18"/>
          <w:szCs w:val="18"/>
        </w:rPr>
        <w:t>itc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cle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ng</w:t>
      </w:r>
      <w:r w:rsidRPr="00F0254D">
        <w:rPr>
          <w:rFonts w:asciiTheme="majorHAnsi" w:hAnsiTheme="majorHAnsi"/>
          <w:position w:val="-1"/>
          <w:sz w:val="18"/>
          <w:szCs w:val="18"/>
        </w:rPr>
        <w:t>.</w:t>
      </w:r>
    </w:p>
    <w:p w14:paraId="55AD87A0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P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2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ate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3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k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at it</w:t>
      </w:r>
      <w:r w:rsidRPr="00F0254D">
        <w:rPr>
          <w:rFonts w:asciiTheme="majorHAnsi" w:hAnsiTheme="majorHAnsi"/>
          <w:spacing w:val="2"/>
          <w:sz w:val="18"/>
          <w:szCs w:val="18"/>
        </w:rPr>
        <w:t>e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ize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tal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co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ales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x</w:t>
      </w:r>
      <w:r w:rsidRPr="00F0254D">
        <w:rPr>
          <w:rFonts w:asciiTheme="majorHAnsi" w:hAnsiTheme="majorHAnsi"/>
          <w:sz w:val="18"/>
          <w:szCs w:val="18"/>
        </w:rPr>
        <w:t>es.</w:t>
      </w:r>
    </w:p>
    <w:p w14:paraId="7D38DAEA" w14:textId="77777777" w:rsidR="008352E1" w:rsidRPr="00F0254D" w:rsidRDefault="008352E1">
      <w:pPr>
        <w:spacing w:before="8" w:line="140" w:lineRule="exact"/>
        <w:rPr>
          <w:rFonts w:asciiTheme="majorHAnsi" w:hAnsiTheme="majorHAnsi"/>
          <w:sz w:val="13"/>
          <w:szCs w:val="13"/>
        </w:rPr>
      </w:pPr>
    </w:p>
    <w:p w14:paraId="09334264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E86A1B7" w14:textId="77777777" w:rsidR="008352E1" w:rsidRPr="00F0254D" w:rsidRDefault="00F0254D">
      <w:pPr>
        <w:rPr>
          <w:rFonts w:asciiTheme="majorHAnsi" w:eastAsia="Calibri" w:hAnsiTheme="majorHAnsi" w:cs="Calibri"/>
          <w:sz w:val="18"/>
          <w:szCs w:val="18"/>
        </w:rPr>
      </w:pPr>
      <w:r w:rsidRPr="00F0254D">
        <w:rPr>
          <w:rFonts w:asciiTheme="majorHAnsi" w:eastAsia="Calibri" w:hAnsiTheme="majorHAnsi" w:cs="Calibri"/>
          <w:b/>
          <w:i/>
          <w:spacing w:val="2"/>
          <w:sz w:val="18"/>
          <w:szCs w:val="18"/>
        </w:rPr>
        <w:t>F</w:t>
      </w:r>
      <w:r w:rsidRPr="00F0254D">
        <w:rPr>
          <w:rFonts w:asciiTheme="majorHAnsi" w:eastAsia="Calibri" w:hAnsiTheme="majorHAnsi" w:cs="Calibri"/>
          <w:b/>
          <w:i/>
          <w:spacing w:val="1"/>
          <w:sz w:val="18"/>
          <w:szCs w:val="18"/>
        </w:rPr>
        <w:t>i</w:t>
      </w:r>
      <w:r w:rsidRPr="00F0254D">
        <w:rPr>
          <w:rFonts w:asciiTheme="majorHAnsi" w:eastAsia="Calibri" w:hAnsiTheme="majorHAnsi" w:cs="Calibri"/>
          <w:b/>
          <w:i/>
          <w:spacing w:val="2"/>
          <w:sz w:val="18"/>
          <w:szCs w:val="18"/>
        </w:rPr>
        <w:t>v</w:t>
      </w:r>
      <w:r w:rsidRPr="00F0254D">
        <w:rPr>
          <w:rFonts w:asciiTheme="majorHAnsi" w:eastAsia="Calibri" w:hAnsiTheme="majorHAnsi" w:cs="Calibri"/>
          <w:b/>
          <w:i/>
          <w:sz w:val="18"/>
          <w:szCs w:val="18"/>
        </w:rPr>
        <w:t>e</w:t>
      </w:r>
      <w:r w:rsidRPr="00F0254D">
        <w:rPr>
          <w:rFonts w:asciiTheme="majorHAnsi" w:eastAsia="Calibri" w:hAnsiTheme="majorHAnsi" w:cs="Calibri"/>
          <w:b/>
          <w:i/>
          <w:spacing w:val="2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>Sta</w:t>
      </w:r>
      <w:r w:rsidRPr="00F0254D">
        <w:rPr>
          <w:rFonts w:asciiTheme="majorHAnsi" w:eastAsia="Calibri" w:hAnsiTheme="majorHAnsi" w:cs="Calibri"/>
          <w:b/>
          <w:i/>
          <w:sz w:val="18"/>
          <w:szCs w:val="18"/>
        </w:rPr>
        <w:t>r</w:t>
      </w:r>
      <w:r w:rsidRPr="00F0254D">
        <w:rPr>
          <w:rFonts w:asciiTheme="majorHAnsi" w:eastAsia="Calibri" w:hAnsiTheme="majorHAnsi" w:cs="Calibri"/>
          <w:b/>
          <w:i/>
          <w:spacing w:val="1"/>
          <w:sz w:val="18"/>
          <w:szCs w:val="18"/>
        </w:rPr>
        <w:t xml:space="preserve"> H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>o</w:t>
      </w:r>
      <w:r w:rsidRPr="00F0254D">
        <w:rPr>
          <w:rFonts w:asciiTheme="majorHAnsi" w:eastAsia="Calibri" w:hAnsiTheme="majorHAnsi" w:cs="Calibri"/>
          <w:b/>
          <w:i/>
          <w:sz w:val="18"/>
          <w:szCs w:val="18"/>
        </w:rPr>
        <w:t>t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>e</w:t>
      </w:r>
      <w:r w:rsidRPr="00F0254D">
        <w:rPr>
          <w:rFonts w:asciiTheme="majorHAnsi" w:eastAsia="Calibri" w:hAnsiTheme="majorHAnsi" w:cs="Calibri"/>
          <w:b/>
          <w:i/>
          <w:sz w:val="18"/>
          <w:szCs w:val="18"/>
        </w:rPr>
        <w:t>l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b/>
          <w:i/>
          <w:sz w:val="18"/>
          <w:szCs w:val="18"/>
        </w:rPr>
        <w:t>-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b/>
          <w:i/>
          <w:spacing w:val="2"/>
          <w:sz w:val="18"/>
          <w:szCs w:val="18"/>
        </w:rPr>
        <w:t>C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>o</w:t>
      </w:r>
      <w:r w:rsidRPr="00F0254D">
        <w:rPr>
          <w:rFonts w:asciiTheme="majorHAnsi" w:eastAsia="Calibri" w:hAnsiTheme="majorHAnsi" w:cs="Calibri"/>
          <w:b/>
          <w:i/>
          <w:spacing w:val="2"/>
          <w:sz w:val="18"/>
          <w:szCs w:val="18"/>
        </w:rPr>
        <w:t>v</w:t>
      </w:r>
      <w:r w:rsidRPr="00F0254D">
        <w:rPr>
          <w:rFonts w:asciiTheme="majorHAnsi" w:eastAsia="Calibri" w:hAnsiTheme="majorHAnsi" w:cs="Calibri"/>
          <w:b/>
          <w:i/>
          <w:spacing w:val="3"/>
          <w:sz w:val="18"/>
          <w:szCs w:val="18"/>
        </w:rPr>
        <w:t>ent</w:t>
      </w:r>
      <w:r w:rsidRPr="00F0254D">
        <w:rPr>
          <w:rFonts w:asciiTheme="majorHAnsi" w:eastAsia="Calibri" w:hAnsiTheme="majorHAnsi" w:cs="Calibri"/>
          <w:b/>
          <w:i/>
          <w:spacing w:val="2"/>
          <w:sz w:val="18"/>
          <w:szCs w:val="18"/>
        </w:rPr>
        <w:t>r</w:t>
      </w:r>
      <w:r w:rsidRPr="00F0254D">
        <w:rPr>
          <w:rFonts w:asciiTheme="majorHAnsi" w:eastAsia="Calibri" w:hAnsiTheme="majorHAnsi" w:cs="Calibri"/>
          <w:b/>
          <w:i/>
          <w:sz w:val="18"/>
          <w:szCs w:val="18"/>
        </w:rPr>
        <w:t>y</w:t>
      </w:r>
    </w:p>
    <w:p w14:paraId="5DF6A379" w14:textId="77777777" w:rsidR="008352E1" w:rsidRPr="00F0254D" w:rsidRDefault="00F0254D">
      <w:pPr>
        <w:rPr>
          <w:rFonts w:asciiTheme="majorHAnsi" w:eastAsia="Calibri" w:hAnsiTheme="majorHAnsi" w:cs="Calibri"/>
          <w:sz w:val="18"/>
          <w:szCs w:val="18"/>
        </w:rPr>
      </w:pP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F0254D">
        <w:rPr>
          <w:rFonts w:asciiTheme="majorHAnsi" w:eastAsia="Calibri" w:hAnsiTheme="majorHAnsi" w:cs="Calibri"/>
          <w:spacing w:val="-14"/>
          <w:sz w:val="18"/>
          <w:szCs w:val="18"/>
        </w:rPr>
        <w:t>A</w:t>
      </w:r>
      <w:r w:rsidRPr="00F025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F0254D">
        <w:rPr>
          <w:rFonts w:asciiTheme="majorHAnsi" w:eastAsia="Calibri" w:hAnsiTheme="majorHAnsi" w:cs="Calibri"/>
          <w:spacing w:val="3"/>
          <w:sz w:val="18"/>
          <w:szCs w:val="18"/>
        </w:rPr>
        <w:t>E</w:t>
      </w: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>RI</w:t>
      </w:r>
      <w:r w:rsidRPr="00F0254D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F0254D">
        <w:rPr>
          <w:rFonts w:asciiTheme="majorHAnsi" w:eastAsia="Calibri" w:hAnsiTheme="majorHAnsi" w:cs="Calibri"/>
          <w:sz w:val="18"/>
          <w:szCs w:val="18"/>
        </w:rPr>
        <w:t>G</w:t>
      </w:r>
      <w:r w:rsidRPr="00F025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>ASSIS</w:t>
      </w:r>
      <w:r w:rsidRPr="00F0254D">
        <w:rPr>
          <w:rFonts w:asciiTheme="majorHAnsi" w:eastAsia="Calibri" w:hAnsiTheme="majorHAnsi" w:cs="Calibri"/>
          <w:spacing w:val="-15"/>
          <w:sz w:val="18"/>
          <w:szCs w:val="18"/>
        </w:rPr>
        <w:t>T</w:t>
      </w: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F0254D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F0254D">
        <w:rPr>
          <w:rFonts w:asciiTheme="majorHAnsi" w:eastAsia="Calibri" w:hAnsiTheme="majorHAnsi" w:cs="Calibri"/>
          <w:sz w:val="18"/>
          <w:szCs w:val="18"/>
        </w:rPr>
        <w:t xml:space="preserve">T         </w:t>
      </w:r>
      <w:r w:rsidRPr="00F0254D">
        <w:rPr>
          <w:rFonts w:asciiTheme="majorHAnsi" w:eastAsia="Calibri" w:hAnsiTheme="majorHAnsi" w:cs="Calibri"/>
          <w:spacing w:val="24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sz w:val="18"/>
          <w:szCs w:val="18"/>
        </w:rPr>
        <w:t>A</w:t>
      </w:r>
      <w:r w:rsidRPr="00F0254D">
        <w:rPr>
          <w:rFonts w:asciiTheme="majorHAnsi" w:eastAsia="Calibri" w:hAnsiTheme="majorHAnsi" w:cs="Calibri"/>
          <w:spacing w:val="3"/>
          <w:sz w:val="18"/>
          <w:szCs w:val="18"/>
        </w:rPr>
        <w:t>p</w:t>
      </w: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>ri</w:t>
      </w:r>
      <w:r w:rsidRPr="00F0254D">
        <w:rPr>
          <w:rFonts w:asciiTheme="majorHAnsi" w:eastAsia="Calibri" w:hAnsiTheme="majorHAnsi" w:cs="Calibri"/>
          <w:sz w:val="18"/>
          <w:szCs w:val="18"/>
        </w:rPr>
        <w:t>l</w:t>
      </w: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 xml:space="preserve"> 201</w:t>
      </w:r>
      <w:r w:rsidRPr="00F0254D">
        <w:rPr>
          <w:rFonts w:asciiTheme="majorHAnsi" w:eastAsia="Calibri" w:hAnsiTheme="majorHAnsi" w:cs="Calibri"/>
          <w:sz w:val="18"/>
          <w:szCs w:val="18"/>
        </w:rPr>
        <w:t>0</w:t>
      </w:r>
      <w:r w:rsidRPr="00F0254D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sz w:val="18"/>
          <w:szCs w:val="18"/>
        </w:rPr>
        <w:t>–</w:t>
      </w:r>
      <w:r w:rsidRPr="00F0254D">
        <w:rPr>
          <w:rFonts w:asciiTheme="majorHAnsi" w:eastAsia="Calibri" w:hAnsiTheme="majorHAnsi" w:cs="Calibri"/>
          <w:spacing w:val="3"/>
          <w:sz w:val="18"/>
          <w:szCs w:val="18"/>
        </w:rPr>
        <w:t xml:space="preserve"> </w:t>
      </w:r>
      <w:r w:rsidRPr="00F0254D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F0254D">
        <w:rPr>
          <w:rFonts w:asciiTheme="majorHAnsi" w:eastAsia="Calibri" w:hAnsiTheme="majorHAnsi" w:cs="Calibri"/>
          <w:spacing w:val="3"/>
          <w:sz w:val="18"/>
          <w:szCs w:val="18"/>
        </w:rPr>
        <w:t>un</w:t>
      </w:r>
      <w:r w:rsidRPr="00F0254D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F0254D">
        <w:rPr>
          <w:rFonts w:asciiTheme="majorHAnsi" w:eastAsia="Calibri" w:hAnsiTheme="majorHAnsi" w:cs="Calibri"/>
          <w:spacing w:val="2"/>
          <w:sz w:val="18"/>
          <w:szCs w:val="18"/>
        </w:rPr>
        <w:t>201</w:t>
      </w:r>
      <w:r w:rsidRPr="00F0254D">
        <w:rPr>
          <w:rFonts w:asciiTheme="majorHAnsi" w:eastAsia="Calibri" w:hAnsiTheme="majorHAnsi" w:cs="Calibri"/>
          <w:sz w:val="18"/>
          <w:szCs w:val="18"/>
        </w:rPr>
        <w:t>0</w:t>
      </w:r>
    </w:p>
    <w:p w14:paraId="59EA496C" w14:textId="77777777" w:rsidR="008352E1" w:rsidRPr="00F0254D" w:rsidRDefault="008352E1">
      <w:pPr>
        <w:spacing w:before="10" w:line="180" w:lineRule="exact"/>
        <w:rPr>
          <w:rFonts w:asciiTheme="majorHAnsi" w:hAnsiTheme="majorHAnsi"/>
          <w:sz w:val="18"/>
          <w:szCs w:val="18"/>
        </w:rPr>
      </w:pPr>
    </w:p>
    <w:p w14:paraId="0C0FA6BA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7BF606" w14:textId="77777777" w:rsidR="008352E1" w:rsidRPr="00F0254D" w:rsidRDefault="00F0254D">
      <w:pPr>
        <w:rPr>
          <w:rFonts w:asciiTheme="majorHAnsi" w:hAnsiTheme="majorHAnsi"/>
          <w:b/>
          <w:bCs/>
        </w:rPr>
      </w:pPr>
      <w:r w:rsidRPr="00F0254D">
        <w:rPr>
          <w:rFonts w:asciiTheme="majorHAnsi" w:hAnsiTheme="majorHAnsi"/>
          <w:b/>
          <w:bCs/>
          <w:spacing w:val="4"/>
        </w:rPr>
        <w:t>K</w:t>
      </w:r>
      <w:r w:rsidRPr="00F0254D">
        <w:rPr>
          <w:rFonts w:asciiTheme="majorHAnsi" w:hAnsiTheme="majorHAnsi"/>
          <w:b/>
          <w:bCs/>
          <w:spacing w:val="2"/>
        </w:rPr>
        <w:t>E</w:t>
      </w:r>
      <w:r w:rsidRPr="00F0254D">
        <w:rPr>
          <w:rFonts w:asciiTheme="majorHAnsi" w:hAnsiTheme="majorHAnsi"/>
          <w:b/>
          <w:bCs/>
        </w:rPr>
        <w:t>Y</w:t>
      </w:r>
      <w:r w:rsidRPr="00F0254D">
        <w:rPr>
          <w:rFonts w:asciiTheme="majorHAnsi" w:hAnsiTheme="majorHAnsi"/>
          <w:b/>
          <w:bCs/>
          <w:spacing w:val="4"/>
        </w:rPr>
        <w:t xml:space="preserve"> </w:t>
      </w:r>
      <w:r w:rsidRPr="00F0254D">
        <w:rPr>
          <w:rFonts w:asciiTheme="majorHAnsi" w:hAnsiTheme="majorHAnsi"/>
          <w:b/>
          <w:bCs/>
          <w:spacing w:val="2"/>
        </w:rPr>
        <w:t>S</w:t>
      </w:r>
      <w:r w:rsidRPr="00F0254D">
        <w:rPr>
          <w:rFonts w:asciiTheme="majorHAnsi" w:hAnsiTheme="majorHAnsi"/>
          <w:b/>
          <w:bCs/>
          <w:spacing w:val="6"/>
        </w:rPr>
        <w:t>K</w:t>
      </w:r>
      <w:r w:rsidRPr="00F0254D">
        <w:rPr>
          <w:rFonts w:asciiTheme="majorHAnsi" w:hAnsiTheme="majorHAnsi"/>
          <w:b/>
          <w:bCs/>
          <w:spacing w:val="-2"/>
        </w:rPr>
        <w:t>I</w:t>
      </w:r>
      <w:r w:rsidRPr="00F0254D">
        <w:rPr>
          <w:rFonts w:asciiTheme="majorHAnsi" w:hAnsiTheme="majorHAnsi"/>
          <w:b/>
          <w:bCs/>
          <w:spacing w:val="2"/>
        </w:rPr>
        <w:t>L</w:t>
      </w:r>
      <w:r w:rsidRPr="00F0254D">
        <w:rPr>
          <w:rFonts w:asciiTheme="majorHAnsi" w:hAnsiTheme="majorHAnsi"/>
          <w:b/>
          <w:bCs/>
          <w:spacing w:val="4"/>
        </w:rPr>
        <w:t>L</w:t>
      </w:r>
      <w:r w:rsidRPr="00F0254D">
        <w:rPr>
          <w:rFonts w:asciiTheme="majorHAnsi" w:hAnsiTheme="majorHAnsi"/>
          <w:b/>
          <w:bCs/>
        </w:rPr>
        <w:t>S</w:t>
      </w:r>
      <w:r w:rsidRPr="00F0254D">
        <w:rPr>
          <w:rFonts w:asciiTheme="majorHAnsi" w:hAnsiTheme="majorHAnsi"/>
          <w:b/>
          <w:bCs/>
          <w:spacing w:val="4"/>
        </w:rPr>
        <w:t xml:space="preserve"> A</w:t>
      </w:r>
      <w:r w:rsidRPr="00F0254D">
        <w:rPr>
          <w:rFonts w:asciiTheme="majorHAnsi" w:hAnsiTheme="majorHAnsi"/>
          <w:b/>
          <w:bCs/>
          <w:spacing w:val="1"/>
        </w:rPr>
        <w:t>N</w:t>
      </w:r>
      <w:r w:rsidRPr="00F0254D">
        <w:rPr>
          <w:rFonts w:asciiTheme="majorHAnsi" w:hAnsiTheme="majorHAnsi"/>
          <w:b/>
          <w:bCs/>
        </w:rPr>
        <w:t>D</w:t>
      </w:r>
      <w:r w:rsidRPr="00F0254D">
        <w:rPr>
          <w:rFonts w:asciiTheme="majorHAnsi" w:hAnsiTheme="majorHAnsi"/>
          <w:b/>
          <w:bCs/>
          <w:spacing w:val="6"/>
        </w:rPr>
        <w:t xml:space="preserve"> </w:t>
      </w:r>
      <w:r w:rsidRPr="00F0254D">
        <w:rPr>
          <w:rFonts w:asciiTheme="majorHAnsi" w:hAnsiTheme="majorHAnsi"/>
          <w:b/>
          <w:bCs/>
          <w:spacing w:val="1"/>
        </w:rPr>
        <w:t>CO</w:t>
      </w:r>
      <w:r w:rsidRPr="00F0254D">
        <w:rPr>
          <w:rFonts w:asciiTheme="majorHAnsi" w:hAnsiTheme="majorHAnsi"/>
          <w:b/>
          <w:bCs/>
          <w:spacing w:val="5"/>
        </w:rPr>
        <w:t>M</w:t>
      </w:r>
      <w:r w:rsidRPr="00F0254D">
        <w:rPr>
          <w:rFonts w:asciiTheme="majorHAnsi" w:hAnsiTheme="majorHAnsi"/>
          <w:b/>
          <w:bCs/>
          <w:spacing w:val="2"/>
        </w:rPr>
        <w:t>PE</w:t>
      </w:r>
      <w:r w:rsidRPr="00F0254D">
        <w:rPr>
          <w:rFonts w:asciiTheme="majorHAnsi" w:hAnsiTheme="majorHAnsi"/>
          <w:b/>
          <w:bCs/>
          <w:spacing w:val="4"/>
        </w:rPr>
        <w:t>T</w:t>
      </w:r>
      <w:r w:rsidRPr="00F0254D">
        <w:rPr>
          <w:rFonts w:asciiTheme="majorHAnsi" w:hAnsiTheme="majorHAnsi"/>
          <w:b/>
          <w:bCs/>
          <w:spacing w:val="2"/>
        </w:rPr>
        <w:t>E</w:t>
      </w:r>
      <w:r w:rsidRPr="00F0254D">
        <w:rPr>
          <w:rFonts w:asciiTheme="majorHAnsi" w:hAnsiTheme="majorHAnsi"/>
          <w:b/>
          <w:bCs/>
          <w:spacing w:val="1"/>
        </w:rPr>
        <w:t>N</w:t>
      </w:r>
      <w:r w:rsidRPr="00F0254D">
        <w:rPr>
          <w:rFonts w:asciiTheme="majorHAnsi" w:hAnsiTheme="majorHAnsi"/>
          <w:b/>
          <w:bCs/>
          <w:spacing w:val="4"/>
        </w:rPr>
        <w:t>C</w:t>
      </w:r>
      <w:r w:rsidRPr="00F0254D">
        <w:rPr>
          <w:rFonts w:asciiTheme="majorHAnsi" w:hAnsiTheme="majorHAnsi"/>
          <w:b/>
          <w:bCs/>
          <w:spacing w:val="1"/>
        </w:rPr>
        <w:t>I</w:t>
      </w:r>
      <w:r w:rsidRPr="00F0254D">
        <w:rPr>
          <w:rFonts w:asciiTheme="majorHAnsi" w:hAnsiTheme="majorHAnsi"/>
          <w:b/>
          <w:bCs/>
          <w:spacing w:val="2"/>
        </w:rPr>
        <w:t>E</w:t>
      </w:r>
      <w:r w:rsidRPr="00F0254D">
        <w:rPr>
          <w:rFonts w:asciiTheme="majorHAnsi" w:hAnsiTheme="majorHAnsi"/>
          <w:b/>
          <w:bCs/>
        </w:rPr>
        <w:t>S</w:t>
      </w:r>
    </w:p>
    <w:p w14:paraId="619A36D1" w14:textId="77777777" w:rsidR="008352E1" w:rsidRPr="00F0254D" w:rsidRDefault="008352E1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7435ECAE" w14:textId="77777777" w:rsidR="008352E1" w:rsidRPr="00F0254D" w:rsidRDefault="00F0254D">
      <w:pPr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ili</w:t>
      </w:r>
      <w:r w:rsidRPr="00F0254D">
        <w:rPr>
          <w:rFonts w:asciiTheme="majorHAnsi" w:hAnsiTheme="majorHAnsi"/>
          <w:spacing w:val="1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mm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oo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&amp;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4"/>
          <w:sz w:val="18"/>
          <w:szCs w:val="18"/>
        </w:rPr>
        <w:t>o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u</w:t>
      </w:r>
      <w:r w:rsidRPr="00F0254D">
        <w:rPr>
          <w:rFonts w:asciiTheme="majorHAnsi" w:hAnsiTheme="majorHAnsi"/>
          <w:spacing w:val="8"/>
          <w:sz w:val="18"/>
          <w:szCs w:val="18"/>
        </w:rPr>
        <w:t>p</w:t>
      </w:r>
      <w:r w:rsidRPr="00F0254D">
        <w:rPr>
          <w:rFonts w:asciiTheme="majorHAnsi" w:hAnsiTheme="majorHAnsi"/>
          <w:spacing w:val="-2"/>
          <w:sz w:val="18"/>
          <w:szCs w:val="18"/>
        </w:rPr>
        <w:t>-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ell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alte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at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es.</w:t>
      </w:r>
    </w:p>
    <w:p w14:paraId="53C5B99C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x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lai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w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oo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is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pr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esc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ie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sz w:val="18"/>
          <w:szCs w:val="18"/>
        </w:rPr>
        <w:t>oo</w:t>
      </w:r>
      <w:r w:rsidRPr="00F0254D">
        <w:rPr>
          <w:rFonts w:asciiTheme="majorHAnsi" w:hAnsiTheme="majorHAnsi"/>
          <w:spacing w:val="-1"/>
          <w:sz w:val="18"/>
          <w:szCs w:val="18"/>
        </w:rPr>
        <w:t>k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1"/>
          <w:sz w:val="18"/>
          <w:szCs w:val="18"/>
        </w:rPr>
        <w:t>od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636E6CD0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pacing w:val="1"/>
          <w:sz w:val="18"/>
          <w:szCs w:val="18"/>
        </w:rPr>
        <w:t>pr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ns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kn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le</w:t>
      </w:r>
      <w:r w:rsidRPr="00F0254D">
        <w:rPr>
          <w:rFonts w:asciiTheme="majorHAnsi" w:hAnsiTheme="majorHAnsi"/>
          <w:spacing w:val="4"/>
          <w:sz w:val="18"/>
          <w:szCs w:val="18"/>
        </w:rPr>
        <w:t>d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sz w:val="18"/>
          <w:szCs w:val="18"/>
        </w:rPr>
        <w:t>ood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5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3"/>
          <w:sz w:val="18"/>
          <w:szCs w:val="18"/>
        </w:rPr>
        <w:t>es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irit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li</w:t>
      </w:r>
      <w:r w:rsidRPr="00F0254D">
        <w:rPr>
          <w:rFonts w:asciiTheme="majorHAnsi" w:hAnsiTheme="majorHAnsi"/>
          <w:spacing w:val="3"/>
          <w:sz w:val="18"/>
          <w:szCs w:val="18"/>
        </w:rPr>
        <w:t>q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or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,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es.</w:t>
      </w:r>
    </w:p>
    <w:p w14:paraId="1E514AEB" w14:textId="77777777" w:rsidR="008352E1" w:rsidRPr="00F0254D" w:rsidRDefault="00F0254D">
      <w:pPr>
        <w:spacing w:line="240" w:lineRule="exact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x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position w:val="-1"/>
          <w:sz w:val="18"/>
          <w:szCs w:val="18"/>
        </w:rPr>
        <w:t>ie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ce</w:t>
      </w:r>
      <w:r w:rsidRPr="00F0254D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in</w:t>
      </w:r>
      <w:r w:rsidRPr="00F0254D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 xml:space="preserve">a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pr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F0254D">
        <w:rPr>
          <w:rFonts w:asciiTheme="majorHAnsi" w:hAnsiTheme="majorHAnsi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F0254D">
        <w:rPr>
          <w:rFonts w:asciiTheme="majorHAnsi" w:hAnsiTheme="majorHAnsi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ro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position w:val="-1"/>
          <w:sz w:val="18"/>
          <w:szCs w:val="18"/>
        </w:rPr>
        <w:t>f</w:t>
      </w:r>
      <w:r w:rsidRPr="00F0254D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ou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ro</w:t>
      </w:r>
      <w:r w:rsidRPr="00F0254D">
        <w:rPr>
          <w:rFonts w:asciiTheme="majorHAnsi" w:hAnsiTheme="majorHAnsi"/>
          <w:position w:val="-1"/>
          <w:sz w:val="18"/>
          <w:szCs w:val="18"/>
        </w:rPr>
        <w:t>l</w:t>
      </w:r>
      <w:r w:rsidRPr="00F0254D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position w:val="-1"/>
          <w:sz w:val="18"/>
          <w:szCs w:val="18"/>
        </w:rPr>
        <w:t>.</w:t>
      </w:r>
    </w:p>
    <w:p w14:paraId="2FB3EDAB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x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ll</w:t>
      </w:r>
      <w:r w:rsidRPr="00F0254D">
        <w:rPr>
          <w:rFonts w:asciiTheme="majorHAnsi" w:hAnsiTheme="majorHAnsi"/>
          <w:spacing w:val="2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mm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li</w:t>
      </w:r>
      <w:r w:rsidRPr="00F0254D">
        <w:rPr>
          <w:rFonts w:asciiTheme="majorHAnsi" w:hAnsiTheme="majorHAnsi"/>
          <w:spacing w:val="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g</w:t>
      </w:r>
      <w:r w:rsidRPr="00F0254D">
        <w:rPr>
          <w:rFonts w:asciiTheme="majorHAnsi" w:hAnsiTheme="majorHAnsi"/>
          <w:spacing w:val="4"/>
          <w:sz w:val="18"/>
          <w:szCs w:val="18"/>
        </w:rPr>
        <w:t>e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24B179DC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le</w:t>
      </w:r>
      <w:r w:rsidRPr="00F0254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2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li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to</w:t>
      </w:r>
      <w:r w:rsidRPr="00F0254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5"/>
          <w:sz w:val="18"/>
          <w:szCs w:val="18"/>
        </w:rPr>
        <w:t>w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k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pacing w:val="1"/>
          <w:sz w:val="18"/>
          <w:szCs w:val="18"/>
        </w:rPr>
        <w:t>y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-2"/>
          <w:sz w:val="18"/>
          <w:szCs w:val="18"/>
        </w:rPr>
        <w:t>f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 xml:space="preserve">s 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cl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k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li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ys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479CC45D" w14:textId="77777777" w:rsidR="008352E1" w:rsidRPr="00F0254D" w:rsidRDefault="00F0254D">
      <w:pPr>
        <w:spacing w:before="2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B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z w:val="18"/>
          <w:szCs w:val="18"/>
        </w:rPr>
        <w:t>il</w:t>
      </w:r>
      <w:r w:rsidRPr="00F0254D">
        <w:rPr>
          <w:rFonts w:asciiTheme="majorHAnsi" w:hAnsiTheme="majorHAnsi"/>
          <w:spacing w:val="1"/>
          <w:sz w:val="18"/>
          <w:szCs w:val="18"/>
        </w:rPr>
        <w:t>d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 xml:space="preserve">a 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ppor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elati</w:t>
      </w:r>
      <w:r w:rsidRPr="00F0254D">
        <w:rPr>
          <w:rFonts w:asciiTheme="majorHAnsi" w:hAnsiTheme="majorHAnsi"/>
          <w:spacing w:val="-1"/>
          <w:sz w:val="18"/>
          <w:szCs w:val="18"/>
        </w:rPr>
        <w:t>on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ip</w:t>
      </w:r>
      <w:r w:rsidRPr="00F0254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z w:val="18"/>
          <w:szCs w:val="18"/>
        </w:rPr>
        <w:t>i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sz w:val="18"/>
          <w:szCs w:val="18"/>
        </w:rPr>
        <w:t>u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pacing w:val="-4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6425FCA6" w14:textId="77777777" w:rsidR="008352E1" w:rsidRPr="00F0254D" w:rsidRDefault="00F0254D">
      <w:pPr>
        <w:spacing w:before="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x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ie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ce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f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2"/>
          <w:sz w:val="18"/>
          <w:szCs w:val="18"/>
        </w:rPr>
        <w:t>w</w:t>
      </w:r>
      <w:r w:rsidRPr="00F0254D">
        <w:rPr>
          <w:rFonts w:asciiTheme="majorHAnsi" w:hAnsiTheme="majorHAnsi"/>
          <w:spacing w:val="1"/>
          <w:sz w:val="18"/>
          <w:szCs w:val="18"/>
        </w:rPr>
        <w:t>or</w:t>
      </w:r>
      <w:r w:rsidRPr="00F0254D">
        <w:rPr>
          <w:rFonts w:asciiTheme="majorHAnsi" w:hAnsiTheme="majorHAnsi"/>
          <w:spacing w:val="-1"/>
          <w:sz w:val="18"/>
          <w:szCs w:val="18"/>
        </w:rPr>
        <w:t>k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in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 xml:space="preserve">a 5 </w:t>
      </w:r>
      <w:r w:rsidRPr="00F0254D">
        <w:rPr>
          <w:rFonts w:asciiTheme="majorHAnsi" w:hAnsiTheme="majorHAnsi"/>
          <w:spacing w:val="2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tar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sz w:val="18"/>
          <w:szCs w:val="18"/>
        </w:rPr>
        <w:t>x</w:t>
      </w:r>
      <w:r w:rsidRPr="00F0254D">
        <w:rPr>
          <w:rFonts w:asciiTheme="majorHAnsi" w:hAnsiTheme="majorHAnsi"/>
          <w:spacing w:val="-1"/>
          <w:sz w:val="18"/>
          <w:szCs w:val="18"/>
        </w:rPr>
        <w:t>u</w:t>
      </w:r>
      <w:r w:rsidRPr="00F0254D">
        <w:rPr>
          <w:rFonts w:asciiTheme="majorHAnsi" w:hAnsiTheme="majorHAnsi"/>
          <w:spacing w:val="3"/>
          <w:sz w:val="18"/>
          <w:szCs w:val="18"/>
        </w:rPr>
        <w:t>r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v</w:t>
      </w:r>
      <w:r w:rsidRPr="00F0254D">
        <w:rPr>
          <w:rFonts w:asciiTheme="majorHAnsi" w:hAnsiTheme="majorHAnsi"/>
          <w:sz w:val="18"/>
          <w:szCs w:val="18"/>
        </w:rPr>
        <w:t>ir</w:t>
      </w:r>
      <w:r w:rsidRPr="00F0254D">
        <w:rPr>
          <w:rFonts w:asciiTheme="majorHAnsi" w:hAnsiTheme="majorHAnsi"/>
          <w:spacing w:val="1"/>
          <w:sz w:val="18"/>
          <w:szCs w:val="18"/>
        </w:rPr>
        <w:t>on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1"/>
          <w:sz w:val="18"/>
          <w:szCs w:val="18"/>
        </w:rPr>
        <w:t>t</w:t>
      </w:r>
      <w:r w:rsidRPr="00F0254D">
        <w:rPr>
          <w:rFonts w:asciiTheme="majorHAnsi" w:hAnsiTheme="majorHAnsi"/>
          <w:sz w:val="18"/>
          <w:szCs w:val="18"/>
        </w:rPr>
        <w:t>.</w:t>
      </w:r>
    </w:p>
    <w:p w14:paraId="205A567B" w14:textId="77777777" w:rsidR="008352E1" w:rsidRPr="00F0254D" w:rsidRDefault="00F0254D">
      <w:pPr>
        <w:spacing w:line="240" w:lineRule="exact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F0254D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position w:val="-1"/>
          <w:sz w:val="18"/>
          <w:szCs w:val="18"/>
        </w:rPr>
        <w:t>at</w:t>
      </w:r>
      <w:r w:rsidRPr="00F0254D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F0254D">
        <w:rPr>
          <w:rFonts w:asciiTheme="majorHAnsi" w:hAnsiTheme="majorHAnsi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j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position w:val="-1"/>
          <w:sz w:val="18"/>
          <w:szCs w:val="18"/>
        </w:rPr>
        <w:t>y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F0254D">
        <w:rPr>
          <w:rFonts w:asciiTheme="majorHAnsi" w:hAnsiTheme="majorHAnsi"/>
          <w:position w:val="-1"/>
          <w:sz w:val="18"/>
          <w:szCs w:val="18"/>
        </w:rPr>
        <w:t>eir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F0254D">
        <w:rPr>
          <w:rFonts w:asciiTheme="majorHAnsi" w:hAnsiTheme="majorHAnsi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d</w:t>
      </w:r>
      <w:r w:rsidRPr="00F0254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F0254D">
        <w:rPr>
          <w:rFonts w:asciiTheme="majorHAnsi" w:hAnsiTheme="majorHAnsi"/>
          <w:position w:val="-1"/>
          <w:sz w:val="18"/>
          <w:szCs w:val="18"/>
        </w:rPr>
        <w:t>i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g</w:t>
      </w:r>
      <w:r w:rsidRPr="00F0254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F0254D">
        <w:rPr>
          <w:rFonts w:asciiTheme="majorHAnsi" w:hAnsiTheme="majorHAnsi"/>
          <w:position w:val="-1"/>
          <w:sz w:val="18"/>
          <w:szCs w:val="18"/>
        </w:rPr>
        <w:t>ti</w:t>
      </w:r>
      <w:r w:rsidRPr="00F0254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F0254D">
        <w:rPr>
          <w:rFonts w:asciiTheme="majorHAnsi" w:hAnsiTheme="majorHAnsi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to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position w:val="-1"/>
          <w:sz w:val="18"/>
          <w:szCs w:val="18"/>
        </w:rPr>
        <w:t>c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orr</w:t>
      </w:r>
      <w:r w:rsidRPr="00F0254D">
        <w:rPr>
          <w:rFonts w:asciiTheme="majorHAnsi" w:hAnsiTheme="majorHAnsi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F0254D">
        <w:rPr>
          <w:rFonts w:asciiTheme="majorHAnsi" w:hAnsiTheme="majorHAnsi"/>
          <w:position w:val="-1"/>
          <w:sz w:val="18"/>
          <w:szCs w:val="18"/>
        </w:rPr>
        <w:t>t</w:t>
      </w:r>
      <w:r w:rsidRPr="00F0254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a</w:t>
      </w:r>
      <w:r w:rsidRPr="00F0254D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F0254D">
        <w:rPr>
          <w:rFonts w:asciiTheme="majorHAnsi" w:hAnsiTheme="majorHAnsi"/>
          <w:position w:val="-1"/>
          <w:sz w:val="18"/>
          <w:szCs w:val="18"/>
        </w:rPr>
        <w:t>y</w:t>
      </w:r>
      <w:r w:rsidRPr="00F0254D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"/>
          <w:position w:val="-1"/>
          <w:sz w:val="18"/>
          <w:szCs w:val="18"/>
        </w:rPr>
        <w:t>prob</w:t>
      </w:r>
      <w:r w:rsidRPr="00F0254D">
        <w:rPr>
          <w:rFonts w:asciiTheme="majorHAnsi" w:hAnsiTheme="majorHAnsi"/>
          <w:position w:val="-1"/>
          <w:sz w:val="18"/>
          <w:szCs w:val="18"/>
        </w:rPr>
        <w:t>l</w:t>
      </w:r>
      <w:r w:rsidRPr="00F0254D">
        <w:rPr>
          <w:rFonts w:asciiTheme="majorHAnsi" w:hAnsiTheme="majorHAnsi"/>
          <w:spacing w:val="2"/>
          <w:position w:val="-1"/>
          <w:sz w:val="18"/>
          <w:szCs w:val="18"/>
        </w:rPr>
        <w:t>e</w:t>
      </w:r>
      <w:r w:rsidRPr="00F0254D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F0254D">
        <w:rPr>
          <w:rFonts w:asciiTheme="majorHAnsi" w:hAnsiTheme="majorHAnsi"/>
          <w:spacing w:val="8"/>
          <w:position w:val="-1"/>
          <w:sz w:val="18"/>
          <w:szCs w:val="18"/>
        </w:rPr>
        <w:t>s</w:t>
      </w:r>
      <w:r w:rsidRPr="00F0254D">
        <w:rPr>
          <w:rFonts w:asciiTheme="majorHAnsi" w:hAnsiTheme="majorHAnsi"/>
          <w:position w:val="-1"/>
          <w:sz w:val="18"/>
          <w:szCs w:val="18"/>
        </w:rPr>
        <w:t>.</w:t>
      </w:r>
    </w:p>
    <w:p w14:paraId="44B46EEC" w14:textId="77777777" w:rsidR="008352E1" w:rsidRPr="00F0254D" w:rsidRDefault="008352E1">
      <w:pPr>
        <w:spacing w:before="7" w:line="120" w:lineRule="exact"/>
        <w:rPr>
          <w:rFonts w:asciiTheme="majorHAnsi" w:hAnsiTheme="majorHAnsi"/>
          <w:sz w:val="11"/>
          <w:szCs w:val="11"/>
        </w:rPr>
      </w:pPr>
    </w:p>
    <w:p w14:paraId="59101D17" w14:textId="77777777" w:rsidR="008352E1" w:rsidRPr="00F0254D" w:rsidRDefault="008352E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38CE86" w14:textId="77777777" w:rsidR="008352E1" w:rsidRPr="00F0254D" w:rsidRDefault="00F0254D">
      <w:pPr>
        <w:rPr>
          <w:rFonts w:asciiTheme="majorHAnsi" w:hAnsiTheme="majorHAnsi"/>
          <w:b/>
          <w:bCs/>
        </w:rPr>
      </w:pPr>
      <w:r w:rsidRPr="00F0254D">
        <w:rPr>
          <w:rFonts w:asciiTheme="majorHAnsi" w:hAnsiTheme="majorHAnsi"/>
          <w:b/>
          <w:bCs/>
          <w:spacing w:val="4"/>
        </w:rPr>
        <w:t>ACAD</w:t>
      </w:r>
      <w:r w:rsidRPr="00F0254D">
        <w:rPr>
          <w:rFonts w:asciiTheme="majorHAnsi" w:hAnsiTheme="majorHAnsi"/>
          <w:b/>
          <w:bCs/>
          <w:spacing w:val="2"/>
        </w:rPr>
        <w:t>E</w:t>
      </w:r>
      <w:r w:rsidRPr="00F0254D">
        <w:rPr>
          <w:rFonts w:asciiTheme="majorHAnsi" w:hAnsiTheme="majorHAnsi"/>
          <w:b/>
          <w:bCs/>
          <w:spacing w:val="5"/>
        </w:rPr>
        <w:t>M</w:t>
      </w:r>
      <w:r w:rsidRPr="00F0254D">
        <w:rPr>
          <w:rFonts w:asciiTheme="majorHAnsi" w:hAnsiTheme="majorHAnsi"/>
          <w:b/>
          <w:bCs/>
          <w:spacing w:val="1"/>
        </w:rPr>
        <w:t>I</w:t>
      </w:r>
      <w:r w:rsidRPr="00F0254D">
        <w:rPr>
          <w:rFonts w:asciiTheme="majorHAnsi" w:hAnsiTheme="majorHAnsi"/>
          <w:b/>
          <w:bCs/>
        </w:rPr>
        <w:t>C</w:t>
      </w:r>
      <w:r w:rsidRPr="00F0254D">
        <w:rPr>
          <w:rFonts w:asciiTheme="majorHAnsi" w:hAnsiTheme="majorHAnsi"/>
          <w:b/>
          <w:bCs/>
          <w:spacing w:val="9"/>
        </w:rPr>
        <w:t xml:space="preserve"> </w:t>
      </w:r>
      <w:r w:rsidRPr="00F0254D">
        <w:rPr>
          <w:rFonts w:asciiTheme="majorHAnsi" w:hAnsiTheme="majorHAnsi"/>
          <w:b/>
          <w:bCs/>
          <w:spacing w:val="4"/>
        </w:rPr>
        <w:t>QUAL</w:t>
      </w:r>
      <w:r w:rsidRPr="00F0254D">
        <w:rPr>
          <w:rFonts w:asciiTheme="majorHAnsi" w:hAnsiTheme="majorHAnsi"/>
          <w:b/>
          <w:bCs/>
          <w:spacing w:val="1"/>
        </w:rPr>
        <w:t>I</w:t>
      </w:r>
      <w:r w:rsidRPr="00F0254D">
        <w:rPr>
          <w:rFonts w:asciiTheme="majorHAnsi" w:hAnsiTheme="majorHAnsi"/>
          <w:b/>
          <w:bCs/>
          <w:spacing w:val="4"/>
        </w:rPr>
        <w:t>F</w:t>
      </w:r>
      <w:r w:rsidRPr="00F0254D">
        <w:rPr>
          <w:rFonts w:asciiTheme="majorHAnsi" w:hAnsiTheme="majorHAnsi"/>
          <w:b/>
          <w:bCs/>
          <w:spacing w:val="1"/>
        </w:rPr>
        <w:t>I</w:t>
      </w:r>
      <w:r w:rsidRPr="00F0254D">
        <w:rPr>
          <w:rFonts w:asciiTheme="majorHAnsi" w:hAnsiTheme="majorHAnsi"/>
          <w:b/>
          <w:bCs/>
          <w:spacing w:val="6"/>
        </w:rPr>
        <w:t>C</w:t>
      </w:r>
      <w:r w:rsidRPr="00F0254D">
        <w:rPr>
          <w:rFonts w:asciiTheme="majorHAnsi" w:hAnsiTheme="majorHAnsi"/>
          <w:b/>
          <w:bCs/>
          <w:spacing w:val="4"/>
        </w:rPr>
        <w:t>A</w:t>
      </w:r>
      <w:r w:rsidRPr="00F0254D">
        <w:rPr>
          <w:rFonts w:asciiTheme="majorHAnsi" w:hAnsiTheme="majorHAnsi"/>
          <w:b/>
          <w:bCs/>
          <w:spacing w:val="6"/>
        </w:rPr>
        <w:t>T</w:t>
      </w:r>
      <w:r w:rsidRPr="00F0254D">
        <w:rPr>
          <w:rFonts w:asciiTheme="majorHAnsi" w:hAnsiTheme="majorHAnsi"/>
          <w:b/>
          <w:bCs/>
          <w:spacing w:val="1"/>
        </w:rPr>
        <w:t>I</w:t>
      </w:r>
      <w:r w:rsidRPr="00F0254D">
        <w:rPr>
          <w:rFonts w:asciiTheme="majorHAnsi" w:hAnsiTheme="majorHAnsi"/>
          <w:b/>
          <w:bCs/>
          <w:spacing w:val="4"/>
        </w:rPr>
        <w:t>ON</w:t>
      </w:r>
      <w:r w:rsidRPr="00F0254D">
        <w:rPr>
          <w:rFonts w:asciiTheme="majorHAnsi" w:hAnsiTheme="majorHAnsi"/>
          <w:b/>
          <w:bCs/>
        </w:rPr>
        <w:t>S</w:t>
      </w:r>
    </w:p>
    <w:p w14:paraId="5057DC58" w14:textId="77777777" w:rsidR="008352E1" w:rsidRPr="00F0254D" w:rsidRDefault="008352E1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55AD0ADD" w14:textId="77777777" w:rsidR="008352E1" w:rsidRPr="00F0254D" w:rsidRDefault="00F0254D">
      <w:pPr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b/>
          <w:i/>
          <w:sz w:val="18"/>
          <w:szCs w:val="18"/>
        </w:rPr>
        <w:t>n</w:t>
      </w:r>
      <w:r w:rsidRPr="00F0254D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F0254D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0254D">
        <w:rPr>
          <w:rFonts w:asciiTheme="majorHAnsi" w:hAnsiTheme="majorHAnsi"/>
          <w:b/>
          <w:i/>
          <w:spacing w:val="9"/>
          <w:sz w:val="18"/>
          <w:szCs w:val="18"/>
        </w:rPr>
        <w:t>0</w:t>
      </w:r>
      <w:r w:rsidRPr="00F0254D">
        <w:rPr>
          <w:rFonts w:asciiTheme="majorHAnsi" w:hAnsiTheme="majorHAnsi"/>
          <w:b/>
          <w:i/>
          <w:sz w:val="18"/>
          <w:szCs w:val="18"/>
        </w:rPr>
        <w:t>8 -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4"/>
          <w:sz w:val="18"/>
          <w:szCs w:val="18"/>
        </w:rPr>
        <w:t>2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0254D">
        <w:rPr>
          <w:rFonts w:asciiTheme="majorHAnsi" w:hAnsiTheme="majorHAnsi"/>
          <w:b/>
          <w:i/>
          <w:spacing w:val="4"/>
          <w:sz w:val="18"/>
          <w:szCs w:val="18"/>
        </w:rPr>
        <w:t>10</w:t>
      </w:r>
    </w:p>
    <w:p w14:paraId="6A869387" w14:textId="77777777" w:rsidR="008352E1" w:rsidRPr="00F0254D" w:rsidRDefault="00F0254D">
      <w:pPr>
        <w:spacing w:before="29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pacing w:val="16"/>
          <w:sz w:val="18"/>
          <w:szCs w:val="18"/>
        </w:rPr>
        <w:t>B</w:t>
      </w: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5"/>
          <w:sz w:val="18"/>
          <w:szCs w:val="18"/>
        </w:rPr>
        <w:t>(</w:t>
      </w:r>
      <w:r w:rsidRPr="00F0254D">
        <w:rPr>
          <w:rFonts w:asciiTheme="majorHAnsi" w:hAnsiTheme="majorHAnsi"/>
          <w:spacing w:val="12"/>
          <w:sz w:val="18"/>
          <w:szCs w:val="18"/>
        </w:rPr>
        <w:t>H</w:t>
      </w:r>
      <w:r w:rsidRPr="00F0254D">
        <w:rPr>
          <w:rFonts w:asciiTheme="majorHAnsi" w:hAnsiTheme="majorHAnsi"/>
          <w:spacing w:val="15"/>
          <w:sz w:val="18"/>
          <w:szCs w:val="18"/>
        </w:rPr>
        <w:t>o</w:t>
      </w:r>
      <w:r w:rsidRPr="00F0254D">
        <w:rPr>
          <w:rFonts w:asciiTheme="majorHAnsi" w:hAnsiTheme="majorHAnsi"/>
          <w:spacing w:val="13"/>
          <w:sz w:val="18"/>
          <w:szCs w:val="18"/>
        </w:rPr>
        <w:t>n</w:t>
      </w:r>
      <w:r w:rsidRPr="00F0254D">
        <w:rPr>
          <w:rFonts w:asciiTheme="majorHAnsi" w:hAnsiTheme="majorHAnsi"/>
          <w:spacing w:val="1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 xml:space="preserve">)       </w:t>
      </w:r>
      <w:r w:rsidRPr="00F0254D">
        <w:rPr>
          <w:rFonts w:asciiTheme="majorHAnsi" w:hAnsiTheme="majorHAnsi"/>
          <w:spacing w:val="49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4"/>
          <w:sz w:val="18"/>
          <w:szCs w:val="18"/>
        </w:rPr>
        <w:t>o</w:t>
      </w:r>
      <w:r w:rsidRPr="00F0254D">
        <w:rPr>
          <w:rFonts w:asciiTheme="majorHAnsi" w:hAnsiTheme="majorHAnsi"/>
          <w:spacing w:val="-1"/>
          <w:sz w:val="18"/>
          <w:szCs w:val="18"/>
        </w:rPr>
        <w:t>s</w:t>
      </w:r>
      <w:r w:rsidRPr="00F0254D">
        <w:rPr>
          <w:rFonts w:asciiTheme="majorHAnsi" w:hAnsiTheme="majorHAnsi"/>
          <w:spacing w:val="1"/>
          <w:sz w:val="18"/>
          <w:szCs w:val="18"/>
        </w:rPr>
        <w:t>p</w:t>
      </w:r>
      <w:r w:rsidRPr="00F0254D">
        <w:rPr>
          <w:rFonts w:asciiTheme="majorHAnsi" w:hAnsiTheme="majorHAnsi"/>
          <w:spacing w:val="2"/>
          <w:sz w:val="18"/>
          <w:szCs w:val="18"/>
        </w:rPr>
        <w:t>i</w:t>
      </w:r>
      <w:r w:rsidRPr="00F0254D">
        <w:rPr>
          <w:rFonts w:asciiTheme="majorHAnsi" w:hAnsiTheme="majorHAnsi"/>
          <w:sz w:val="18"/>
          <w:szCs w:val="18"/>
        </w:rPr>
        <w:t>t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l</w:t>
      </w:r>
      <w:r w:rsidRPr="00F0254D">
        <w:rPr>
          <w:rFonts w:asciiTheme="majorHAnsi" w:hAnsiTheme="majorHAnsi"/>
          <w:spacing w:val="2"/>
          <w:sz w:val="18"/>
          <w:szCs w:val="18"/>
        </w:rPr>
        <w:t>it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&amp;</w:t>
      </w:r>
      <w:r w:rsidRPr="00F0254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Ma</w:t>
      </w:r>
      <w:r w:rsidRPr="00F0254D">
        <w:rPr>
          <w:rFonts w:asciiTheme="majorHAnsi" w:hAnsiTheme="majorHAnsi"/>
          <w:spacing w:val="-1"/>
          <w:sz w:val="18"/>
          <w:szCs w:val="18"/>
        </w:rPr>
        <w:t>n</w:t>
      </w:r>
      <w:r w:rsidRPr="00F0254D">
        <w:rPr>
          <w:rFonts w:asciiTheme="majorHAnsi" w:hAnsiTheme="majorHAnsi"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-1"/>
          <w:sz w:val="18"/>
          <w:szCs w:val="18"/>
        </w:rPr>
        <w:t>m</w:t>
      </w:r>
      <w:r w:rsidRPr="00F0254D">
        <w:rPr>
          <w:rFonts w:asciiTheme="majorHAnsi" w:hAnsiTheme="majorHAnsi"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spacing w:val="1"/>
          <w:sz w:val="18"/>
          <w:szCs w:val="18"/>
        </w:rPr>
        <w:t>n</w:t>
      </w:r>
      <w:r w:rsidRPr="00F0254D">
        <w:rPr>
          <w:rFonts w:asciiTheme="majorHAnsi" w:hAnsiTheme="majorHAnsi"/>
          <w:sz w:val="18"/>
          <w:szCs w:val="18"/>
        </w:rPr>
        <w:t>t</w:t>
      </w:r>
    </w:p>
    <w:p w14:paraId="47D69AAD" w14:textId="77777777" w:rsidR="008352E1" w:rsidRPr="00F0254D" w:rsidRDefault="00F0254D">
      <w:pPr>
        <w:spacing w:before="29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F0254D">
        <w:rPr>
          <w:rFonts w:asciiTheme="majorHAnsi" w:hAnsiTheme="majorHAnsi"/>
          <w:b/>
          <w:i/>
          <w:sz w:val="18"/>
          <w:szCs w:val="18"/>
        </w:rPr>
        <w:t>y</w:t>
      </w:r>
      <w:r w:rsidRPr="00F0254D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F0254D">
        <w:rPr>
          <w:rFonts w:asciiTheme="majorHAnsi" w:hAnsiTheme="majorHAnsi"/>
          <w:b/>
          <w:i/>
          <w:sz w:val="18"/>
          <w:szCs w:val="18"/>
        </w:rPr>
        <w:t>l</w:t>
      </w:r>
      <w:r w:rsidRPr="00F0254D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F0254D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F0254D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F0254D">
        <w:rPr>
          <w:rFonts w:asciiTheme="majorHAnsi" w:hAnsiTheme="majorHAnsi"/>
          <w:b/>
          <w:i/>
          <w:spacing w:val="8"/>
          <w:sz w:val="18"/>
          <w:szCs w:val="18"/>
        </w:rPr>
        <w:t>0</w:t>
      </w:r>
      <w:r w:rsidRPr="00F0254D">
        <w:rPr>
          <w:rFonts w:asciiTheme="majorHAnsi" w:hAnsiTheme="majorHAnsi"/>
          <w:b/>
          <w:i/>
          <w:sz w:val="18"/>
          <w:szCs w:val="18"/>
        </w:rPr>
        <w:t>5 -</w:t>
      </w:r>
      <w:r w:rsidRPr="00F0254D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F0254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0254D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F0254D">
        <w:rPr>
          <w:rFonts w:asciiTheme="majorHAnsi" w:hAnsiTheme="majorHAnsi"/>
          <w:b/>
          <w:i/>
          <w:sz w:val="18"/>
          <w:szCs w:val="18"/>
        </w:rPr>
        <w:t>8</w:t>
      </w:r>
    </w:p>
    <w:p w14:paraId="0EF8C9A0" w14:textId="77777777" w:rsidR="008352E1" w:rsidRPr="00F0254D" w:rsidRDefault="00F0254D">
      <w:pPr>
        <w:spacing w:before="31"/>
        <w:rPr>
          <w:rFonts w:asciiTheme="majorHAnsi" w:hAnsiTheme="majorHAnsi"/>
          <w:sz w:val="18"/>
          <w:szCs w:val="18"/>
        </w:rPr>
      </w:pPr>
      <w:r w:rsidRPr="00F0254D">
        <w:rPr>
          <w:rFonts w:asciiTheme="majorHAnsi" w:hAnsiTheme="majorHAnsi"/>
          <w:sz w:val="18"/>
          <w:szCs w:val="18"/>
        </w:rPr>
        <w:t>A</w:t>
      </w:r>
      <w:r w:rsidRPr="00F0254D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4"/>
          <w:sz w:val="18"/>
          <w:szCs w:val="18"/>
        </w:rPr>
        <w:t>l</w:t>
      </w:r>
      <w:r w:rsidRPr="00F0254D">
        <w:rPr>
          <w:rFonts w:asciiTheme="majorHAnsi" w:hAnsiTheme="majorHAnsi"/>
          <w:spacing w:val="15"/>
          <w:sz w:val="18"/>
          <w:szCs w:val="18"/>
        </w:rPr>
        <w:t>e</w:t>
      </w:r>
      <w:r w:rsidRPr="00F0254D">
        <w:rPr>
          <w:rFonts w:asciiTheme="majorHAnsi" w:hAnsiTheme="majorHAnsi"/>
          <w:spacing w:val="11"/>
          <w:sz w:val="18"/>
          <w:szCs w:val="18"/>
        </w:rPr>
        <w:t>v</w:t>
      </w:r>
      <w:r w:rsidRPr="00F0254D">
        <w:rPr>
          <w:rFonts w:asciiTheme="majorHAnsi" w:hAnsiTheme="majorHAnsi"/>
          <w:spacing w:val="15"/>
          <w:sz w:val="18"/>
          <w:szCs w:val="18"/>
        </w:rPr>
        <w:t>e</w:t>
      </w:r>
      <w:r w:rsidRPr="00F0254D">
        <w:rPr>
          <w:rFonts w:asciiTheme="majorHAnsi" w:hAnsiTheme="majorHAnsi"/>
          <w:spacing w:val="14"/>
          <w:sz w:val="18"/>
          <w:szCs w:val="18"/>
        </w:rPr>
        <w:t>l</w:t>
      </w:r>
      <w:r w:rsidRPr="00F0254D">
        <w:rPr>
          <w:rFonts w:asciiTheme="majorHAnsi" w:hAnsiTheme="majorHAnsi"/>
          <w:spacing w:val="11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 xml:space="preserve">:           </w:t>
      </w:r>
      <w:r w:rsidRPr="00F0254D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2"/>
          <w:sz w:val="18"/>
          <w:szCs w:val="18"/>
        </w:rPr>
        <w:t>Ma</w:t>
      </w:r>
      <w:r w:rsidRPr="00F0254D">
        <w:rPr>
          <w:rFonts w:asciiTheme="majorHAnsi" w:hAnsiTheme="majorHAnsi"/>
          <w:spacing w:val="14"/>
          <w:sz w:val="18"/>
          <w:szCs w:val="18"/>
        </w:rPr>
        <w:t>t</w:t>
      </w:r>
      <w:r w:rsidRPr="00F0254D">
        <w:rPr>
          <w:rFonts w:asciiTheme="majorHAnsi" w:hAnsiTheme="majorHAnsi"/>
          <w:spacing w:val="13"/>
          <w:sz w:val="18"/>
          <w:szCs w:val="18"/>
        </w:rPr>
        <w:t>h</w:t>
      </w:r>
      <w:r w:rsidRPr="00F0254D">
        <w:rPr>
          <w:rFonts w:asciiTheme="majorHAnsi" w:hAnsiTheme="majorHAnsi"/>
          <w:sz w:val="18"/>
          <w:szCs w:val="18"/>
        </w:rPr>
        <w:t>s</w:t>
      </w:r>
      <w:r w:rsidRPr="00F0254D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5"/>
          <w:sz w:val="18"/>
          <w:szCs w:val="18"/>
        </w:rPr>
        <w:t>(</w:t>
      </w:r>
      <w:r w:rsidRPr="00F0254D">
        <w:rPr>
          <w:rFonts w:asciiTheme="majorHAnsi" w:hAnsiTheme="majorHAnsi"/>
          <w:spacing w:val="12"/>
          <w:sz w:val="18"/>
          <w:szCs w:val="18"/>
        </w:rPr>
        <w:t>A</w:t>
      </w:r>
      <w:r w:rsidRPr="00F0254D">
        <w:rPr>
          <w:rFonts w:asciiTheme="majorHAnsi" w:hAnsiTheme="majorHAnsi"/>
          <w:sz w:val="18"/>
          <w:szCs w:val="18"/>
        </w:rPr>
        <w:t>)</w:t>
      </w:r>
      <w:r w:rsidRPr="00F0254D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5"/>
          <w:sz w:val="18"/>
          <w:szCs w:val="18"/>
        </w:rPr>
        <w:t>E</w:t>
      </w:r>
      <w:r w:rsidRPr="00F0254D">
        <w:rPr>
          <w:rFonts w:asciiTheme="majorHAnsi" w:hAnsiTheme="majorHAnsi"/>
          <w:spacing w:val="13"/>
          <w:sz w:val="18"/>
          <w:szCs w:val="18"/>
        </w:rPr>
        <w:t>ng</w:t>
      </w:r>
      <w:r w:rsidRPr="00F0254D">
        <w:rPr>
          <w:rFonts w:asciiTheme="majorHAnsi" w:hAnsiTheme="majorHAnsi"/>
          <w:spacing w:val="14"/>
          <w:sz w:val="18"/>
          <w:szCs w:val="18"/>
        </w:rPr>
        <w:t>l</w:t>
      </w:r>
      <w:r w:rsidRPr="00F0254D">
        <w:rPr>
          <w:rFonts w:asciiTheme="majorHAnsi" w:hAnsiTheme="majorHAnsi"/>
          <w:spacing w:val="12"/>
          <w:sz w:val="18"/>
          <w:szCs w:val="18"/>
        </w:rPr>
        <w:t>i</w:t>
      </w:r>
      <w:r w:rsidRPr="00F0254D">
        <w:rPr>
          <w:rFonts w:asciiTheme="majorHAnsi" w:hAnsiTheme="majorHAnsi"/>
          <w:spacing w:val="14"/>
          <w:sz w:val="18"/>
          <w:szCs w:val="18"/>
        </w:rPr>
        <w:t>s</w:t>
      </w:r>
      <w:r w:rsidRPr="00F0254D">
        <w:rPr>
          <w:rFonts w:asciiTheme="majorHAnsi" w:hAnsiTheme="majorHAnsi"/>
          <w:sz w:val="18"/>
          <w:szCs w:val="18"/>
        </w:rPr>
        <w:t>h</w:t>
      </w:r>
      <w:r w:rsidRPr="00F0254D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3"/>
          <w:sz w:val="18"/>
          <w:szCs w:val="18"/>
        </w:rPr>
        <w:t>(B</w:t>
      </w:r>
      <w:r w:rsidRPr="00F0254D">
        <w:rPr>
          <w:rFonts w:asciiTheme="majorHAnsi" w:hAnsiTheme="majorHAnsi"/>
          <w:sz w:val="18"/>
          <w:szCs w:val="18"/>
        </w:rPr>
        <w:t>)</w:t>
      </w:r>
      <w:r w:rsidRPr="00F0254D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5"/>
          <w:sz w:val="18"/>
          <w:szCs w:val="18"/>
        </w:rPr>
        <w:t>Te</w:t>
      </w:r>
      <w:r w:rsidRPr="00F0254D">
        <w:rPr>
          <w:rFonts w:asciiTheme="majorHAnsi" w:hAnsiTheme="majorHAnsi"/>
          <w:spacing w:val="12"/>
          <w:sz w:val="18"/>
          <w:szCs w:val="18"/>
        </w:rPr>
        <w:t>c</w:t>
      </w:r>
      <w:r w:rsidRPr="00F0254D">
        <w:rPr>
          <w:rFonts w:asciiTheme="majorHAnsi" w:hAnsiTheme="majorHAnsi"/>
          <w:spacing w:val="13"/>
          <w:sz w:val="18"/>
          <w:szCs w:val="18"/>
        </w:rPr>
        <w:t>hno</w:t>
      </w:r>
      <w:r w:rsidRPr="00F0254D">
        <w:rPr>
          <w:rFonts w:asciiTheme="majorHAnsi" w:hAnsiTheme="majorHAnsi"/>
          <w:spacing w:val="12"/>
          <w:sz w:val="18"/>
          <w:szCs w:val="18"/>
        </w:rPr>
        <w:t>l</w:t>
      </w:r>
      <w:r w:rsidRPr="00F0254D">
        <w:rPr>
          <w:rFonts w:asciiTheme="majorHAnsi" w:hAnsiTheme="majorHAnsi"/>
          <w:spacing w:val="15"/>
          <w:sz w:val="18"/>
          <w:szCs w:val="18"/>
        </w:rPr>
        <w:t>o</w:t>
      </w:r>
      <w:r w:rsidRPr="00F0254D">
        <w:rPr>
          <w:rFonts w:asciiTheme="majorHAnsi" w:hAnsiTheme="majorHAnsi"/>
          <w:spacing w:val="13"/>
          <w:sz w:val="18"/>
          <w:szCs w:val="18"/>
        </w:rPr>
        <w:t>g</w:t>
      </w:r>
      <w:r w:rsidRPr="00F0254D">
        <w:rPr>
          <w:rFonts w:asciiTheme="majorHAnsi" w:hAnsiTheme="majorHAnsi"/>
          <w:sz w:val="18"/>
          <w:szCs w:val="18"/>
        </w:rPr>
        <w:t>y</w:t>
      </w:r>
      <w:r w:rsidRPr="00F0254D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3"/>
          <w:sz w:val="18"/>
          <w:szCs w:val="18"/>
        </w:rPr>
        <w:t>(B</w:t>
      </w:r>
      <w:r w:rsidRPr="00F0254D">
        <w:rPr>
          <w:rFonts w:asciiTheme="majorHAnsi" w:hAnsiTheme="majorHAnsi"/>
          <w:sz w:val="18"/>
          <w:szCs w:val="18"/>
        </w:rPr>
        <w:t>)</w:t>
      </w:r>
      <w:r w:rsidRPr="00F0254D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4"/>
          <w:sz w:val="18"/>
          <w:szCs w:val="18"/>
        </w:rPr>
        <w:t>S</w:t>
      </w:r>
      <w:r w:rsidRPr="00F0254D">
        <w:rPr>
          <w:rFonts w:asciiTheme="majorHAnsi" w:hAnsiTheme="majorHAnsi"/>
          <w:spacing w:val="12"/>
          <w:sz w:val="18"/>
          <w:szCs w:val="18"/>
        </w:rPr>
        <w:t>ci</w:t>
      </w:r>
      <w:r w:rsidRPr="00F0254D">
        <w:rPr>
          <w:rFonts w:asciiTheme="majorHAnsi" w:hAnsiTheme="majorHAnsi"/>
          <w:spacing w:val="15"/>
          <w:sz w:val="18"/>
          <w:szCs w:val="18"/>
        </w:rPr>
        <w:t>e</w:t>
      </w:r>
      <w:r w:rsidRPr="00F0254D">
        <w:rPr>
          <w:rFonts w:asciiTheme="majorHAnsi" w:hAnsiTheme="majorHAnsi"/>
          <w:spacing w:val="13"/>
          <w:sz w:val="18"/>
          <w:szCs w:val="18"/>
        </w:rPr>
        <w:t>n</w:t>
      </w:r>
      <w:r w:rsidRPr="00F0254D">
        <w:rPr>
          <w:rFonts w:asciiTheme="majorHAnsi" w:hAnsiTheme="majorHAnsi"/>
          <w:spacing w:val="12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15"/>
          <w:sz w:val="18"/>
          <w:szCs w:val="18"/>
        </w:rPr>
        <w:t>(</w:t>
      </w:r>
      <w:r w:rsidRPr="00F0254D">
        <w:rPr>
          <w:rFonts w:asciiTheme="majorHAnsi" w:hAnsiTheme="majorHAnsi"/>
          <w:spacing w:val="11"/>
          <w:sz w:val="18"/>
          <w:szCs w:val="18"/>
        </w:rPr>
        <w:t>C</w:t>
      </w:r>
      <w:r w:rsidRPr="00F0254D">
        <w:rPr>
          <w:rFonts w:asciiTheme="majorHAnsi" w:hAnsiTheme="majorHAnsi"/>
          <w:sz w:val="18"/>
          <w:szCs w:val="18"/>
        </w:rPr>
        <w:t>)</w:t>
      </w:r>
    </w:p>
    <w:p w14:paraId="795BAC61" w14:textId="77777777" w:rsidR="008352E1" w:rsidRPr="00F0254D" w:rsidRDefault="008352E1">
      <w:pPr>
        <w:spacing w:before="16" w:line="220" w:lineRule="exact"/>
        <w:rPr>
          <w:rFonts w:asciiTheme="majorHAnsi" w:hAnsiTheme="majorHAnsi"/>
        </w:rPr>
      </w:pPr>
    </w:p>
    <w:p w14:paraId="4CF0FA5A" w14:textId="7E273E2F" w:rsidR="008352E1" w:rsidRPr="00F0254D" w:rsidRDefault="00F0254D">
      <w:pPr>
        <w:rPr>
          <w:rFonts w:asciiTheme="majorHAnsi" w:hAnsiTheme="majorHAnsi"/>
          <w:sz w:val="18"/>
          <w:szCs w:val="18"/>
        </w:rPr>
        <w:sectPr w:rsidR="008352E1" w:rsidRPr="00F0254D">
          <w:pgSz w:w="11920" w:h="16840"/>
          <w:pgMar w:top="640" w:right="820" w:bottom="280" w:left="580" w:header="720" w:footer="720" w:gutter="0"/>
          <w:cols w:num="2" w:space="720" w:equalWidth="0">
            <w:col w:w="2301" w:space="1013"/>
            <w:col w:w="7206"/>
          </w:cols>
        </w:sectPr>
      </w:pPr>
      <w:r w:rsidRPr="00F0254D">
        <w:rPr>
          <w:rFonts w:asciiTheme="majorHAnsi" w:hAnsiTheme="majorHAnsi"/>
          <w:b/>
          <w:bCs/>
          <w:spacing w:val="6"/>
        </w:rPr>
        <w:t>RE</w:t>
      </w:r>
      <w:r w:rsidRPr="00F0254D">
        <w:rPr>
          <w:rFonts w:asciiTheme="majorHAnsi" w:hAnsiTheme="majorHAnsi"/>
          <w:b/>
          <w:bCs/>
          <w:spacing w:val="7"/>
        </w:rPr>
        <w:t>F</w:t>
      </w:r>
      <w:r w:rsidRPr="00F0254D">
        <w:rPr>
          <w:rFonts w:asciiTheme="majorHAnsi" w:hAnsiTheme="majorHAnsi"/>
          <w:b/>
          <w:bCs/>
          <w:spacing w:val="9"/>
        </w:rPr>
        <w:t>E</w:t>
      </w:r>
      <w:r w:rsidRPr="00F0254D">
        <w:rPr>
          <w:rFonts w:asciiTheme="majorHAnsi" w:hAnsiTheme="majorHAnsi"/>
          <w:b/>
          <w:bCs/>
          <w:spacing w:val="6"/>
        </w:rPr>
        <w:t>R</w:t>
      </w:r>
      <w:r w:rsidRPr="00F0254D">
        <w:rPr>
          <w:rFonts w:asciiTheme="majorHAnsi" w:hAnsiTheme="majorHAnsi"/>
          <w:b/>
          <w:bCs/>
          <w:spacing w:val="9"/>
        </w:rPr>
        <w:t>E</w:t>
      </w:r>
      <w:r w:rsidRPr="00F0254D">
        <w:rPr>
          <w:rFonts w:asciiTheme="majorHAnsi" w:hAnsiTheme="majorHAnsi"/>
          <w:b/>
          <w:bCs/>
          <w:spacing w:val="6"/>
        </w:rPr>
        <w:t>N</w:t>
      </w:r>
      <w:r w:rsidRPr="00F0254D">
        <w:rPr>
          <w:rFonts w:asciiTheme="majorHAnsi" w:hAnsiTheme="majorHAnsi"/>
          <w:b/>
          <w:bCs/>
          <w:spacing w:val="9"/>
        </w:rPr>
        <w:t>C</w:t>
      </w:r>
      <w:r w:rsidRPr="00F0254D">
        <w:rPr>
          <w:rFonts w:asciiTheme="majorHAnsi" w:hAnsiTheme="majorHAnsi"/>
          <w:b/>
          <w:bCs/>
          <w:spacing w:val="6"/>
        </w:rPr>
        <w:t>E</w:t>
      </w:r>
      <w:r w:rsidRPr="00F0254D">
        <w:rPr>
          <w:rFonts w:asciiTheme="majorHAnsi" w:hAnsiTheme="majorHAnsi"/>
          <w:b/>
          <w:bCs/>
        </w:rPr>
        <w:t>S</w:t>
      </w:r>
      <w:r w:rsidRPr="00F0254D">
        <w:rPr>
          <w:rFonts w:asciiTheme="majorHAnsi" w:hAnsiTheme="majorHAnsi"/>
          <w:spacing w:val="16"/>
        </w:rPr>
        <w:t xml:space="preserve"> </w:t>
      </w:r>
      <w:r w:rsidRPr="00F0254D">
        <w:rPr>
          <w:rFonts w:asciiTheme="majorHAnsi" w:hAnsiTheme="majorHAnsi"/>
          <w:sz w:val="18"/>
          <w:szCs w:val="18"/>
        </w:rPr>
        <w:t>–</w:t>
      </w:r>
      <w:r w:rsidRPr="00F0254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2"/>
          <w:sz w:val="18"/>
          <w:szCs w:val="18"/>
        </w:rPr>
        <w:t>A</w:t>
      </w:r>
      <w:r w:rsidRPr="00F0254D">
        <w:rPr>
          <w:rFonts w:asciiTheme="majorHAnsi" w:hAnsiTheme="majorHAnsi"/>
          <w:spacing w:val="3"/>
          <w:sz w:val="18"/>
          <w:szCs w:val="18"/>
        </w:rPr>
        <w:t>va</w:t>
      </w:r>
      <w:r w:rsidRPr="00F0254D">
        <w:rPr>
          <w:rFonts w:asciiTheme="majorHAnsi" w:hAnsiTheme="majorHAnsi"/>
          <w:spacing w:val="4"/>
          <w:sz w:val="18"/>
          <w:szCs w:val="18"/>
        </w:rPr>
        <w:t>i</w:t>
      </w:r>
      <w:r w:rsidRPr="00F0254D">
        <w:rPr>
          <w:rFonts w:asciiTheme="majorHAnsi" w:hAnsiTheme="majorHAnsi"/>
          <w:spacing w:val="2"/>
          <w:sz w:val="18"/>
          <w:szCs w:val="18"/>
        </w:rPr>
        <w:t>l</w:t>
      </w:r>
      <w:r w:rsidRPr="00F0254D">
        <w:rPr>
          <w:rFonts w:asciiTheme="majorHAnsi" w:hAnsiTheme="majorHAnsi"/>
          <w:spacing w:val="3"/>
          <w:sz w:val="18"/>
          <w:szCs w:val="18"/>
        </w:rPr>
        <w:t>ab</w:t>
      </w:r>
      <w:r w:rsidRPr="00F0254D">
        <w:rPr>
          <w:rFonts w:asciiTheme="majorHAnsi" w:hAnsiTheme="majorHAnsi"/>
          <w:spacing w:val="4"/>
          <w:sz w:val="18"/>
          <w:szCs w:val="18"/>
        </w:rPr>
        <w:t>l</w:t>
      </w:r>
      <w:r w:rsidRPr="00F0254D">
        <w:rPr>
          <w:rFonts w:asciiTheme="majorHAnsi" w:hAnsiTheme="majorHAnsi"/>
          <w:sz w:val="18"/>
          <w:szCs w:val="18"/>
        </w:rPr>
        <w:t>e</w:t>
      </w:r>
      <w:r w:rsidRPr="00F0254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o</w:t>
      </w:r>
      <w:r w:rsidRPr="00F0254D">
        <w:rPr>
          <w:rFonts w:asciiTheme="majorHAnsi" w:hAnsiTheme="majorHAnsi"/>
          <w:sz w:val="18"/>
          <w:szCs w:val="18"/>
        </w:rPr>
        <w:t>n</w:t>
      </w:r>
      <w:r w:rsidRPr="00F0254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0254D">
        <w:rPr>
          <w:rFonts w:asciiTheme="majorHAnsi" w:hAnsiTheme="majorHAnsi"/>
          <w:spacing w:val="3"/>
          <w:sz w:val="18"/>
          <w:szCs w:val="18"/>
        </w:rPr>
        <w:t>re</w:t>
      </w:r>
      <w:r w:rsidRPr="00F0254D">
        <w:rPr>
          <w:rFonts w:asciiTheme="majorHAnsi" w:hAnsiTheme="majorHAnsi"/>
          <w:spacing w:val="6"/>
          <w:sz w:val="18"/>
          <w:szCs w:val="18"/>
        </w:rPr>
        <w:t>q</w:t>
      </w:r>
      <w:r w:rsidRPr="00F0254D">
        <w:rPr>
          <w:rFonts w:asciiTheme="majorHAnsi" w:hAnsiTheme="majorHAnsi"/>
          <w:spacing w:val="3"/>
          <w:sz w:val="18"/>
          <w:szCs w:val="18"/>
        </w:rPr>
        <w:t>ue</w:t>
      </w:r>
      <w:r w:rsidRPr="00F0254D">
        <w:rPr>
          <w:rFonts w:asciiTheme="majorHAnsi" w:hAnsiTheme="majorHAnsi"/>
          <w:spacing w:val="4"/>
          <w:sz w:val="18"/>
          <w:szCs w:val="18"/>
        </w:rPr>
        <w:t>s</w:t>
      </w:r>
      <w:r w:rsidRPr="00F0254D">
        <w:rPr>
          <w:rFonts w:asciiTheme="majorHAnsi" w:hAnsiTheme="majorHAnsi"/>
          <w:spacing w:val="2"/>
          <w:sz w:val="18"/>
          <w:szCs w:val="18"/>
        </w:rPr>
        <w:t>t</w:t>
      </w:r>
    </w:p>
    <w:p w14:paraId="716DAAB0" w14:textId="07F5DCE0" w:rsidR="008352E1" w:rsidRPr="00F0254D" w:rsidRDefault="008352E1" w:rsidP="00F0254D">
      <w:pPr>
        <w:ind w:right="71"/>
        <w:rPr>
          <w:rFonts w:asciiTheme="majorHAnsi" w:hAnsiTheme="majorHAnsi"/>
          <w:sz w:val="18"/>
          <w:szCs w:val="18"/>
        </w:rPr>
      </w:pPr>
    </w:p>
    <w:sectPr w:rsidR="008352E1" w:rsidRPr="00F0254D">
      <w:pgSz w:w="11920" w:h="16840"/>
      <w:pgMar w:top="1260" w:right="11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A7CA5"/>
    <w:multiLevelType w:val="multilevel"/>
    <w:tmpl w:val="1CC05C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E1"/>
    <w:rsid w:val="008352E1"/>
    <w:rsid w:val="00F0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8C55"/>
  <w15:docId w15:val="{1C42DF8A-54F0-455C-AF95-843031D8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0254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in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2021-04-09T13:17:00Z</dcterms:created>
  <dcterms:modified xsi:type="dcterms:W3CDTF">2021-04-09T13:21:00Z</dcterms:modified>
</cp:coreProperties>
</file>